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BBCD6AB" w14:textId="77777777" w:rsidR="00FF09C2" w:rsidRPr="008277DD" w:rsidRDefault="00526BA9" w:rsidP="00D813A7">
      <w:pPr>
        <w:pStyle w:val="Heading6"/>
        <w:ind w:left="-284"/>
        <w:rPr>
          <w:szCs w:val="24"/>
          <w:lang w:val="bg-BG"/>
        </w:rPr>
      </w:pPr>
      <w:r w:rsidRPr="008277DD">
        <w:rPr>
          <w:noProof/>
          <w:sz w:val="24"/>
          <w:szCs w:val="24"/>
          <w:lang w:val="bg-BG" w:eastAsia="bg-BG"/>
        </w:rPr>
        <w:drawing>
          <wp:inline distT="0" distB="0" distL="0" distR="0" wp14:anchorId="039DDB69" wp14:editId="59F6F6AD">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72623924" wp14:editId="3D37024E">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26844539" w14:textId="77777777" w:rsidR="00FF09C2" w:rsidRPr="008277DD" w:rsidRDefault="00FF09C2" w:rsidP="00D813A7">
      <w:pPr>
        <w:rPr>
          <w:szCs w:val="24"/>
          <w:lang w:val="bg-BG"/>
        </w:rPr>
      </w:pPr>
    </w:p>
    <w:p w14:paraId="3B607326"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E2E51AB"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51FFF74B" w14:textId="77777777" w:rsidR="00FF09C2" w:rsidRPr="008277DD" w:rsidRDefault="00FF09C2" w:rsidP="00D813A7">
      <w:pPr>
        <w:pStyle w:val="Heading6"/>
        <w:jc w:val="center"/>
        <w:rPr>
          <w:b w:val="0"/>
          <w:bCs w:val="0"/>
          <w:i/>
          <w:iCs/>
          <w:sz w:val="24"/>
          <w:szCs w:val="24"/>
          <w:lang w:val="bg-BG"/>
        </w:rPr>
      </w:pPr>
    </w:p>
    <w:p w14:paraId="63BEE0EB" w14:textId="77777777" w:rsidR="00FF09C2" w:rsidRPr="008277DD" w:rsidRDefault="00FF09C2" w:rsidP="00D813A7">
      <w:pPr>
        <w:rPr>
          <w:szCs w:val="24"/>
          <w:lang w:val="bg-BG"/>
        </w:rPr>
      </w:pPr>
    </w:p>
    <w:p w14:paraId="2CC78E0F"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7EA1A47F"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A308E2E" w14:textId="77777777" w:rsidR="00E306F4" w:rsidRPr="008277DD" w:rsidRDefault="00E306F4" w:rsidP="00D813A7">
      <w:pPr>
        <w:rPr>
          <w:lang w:val="bg-BG"/>
        </w:rPr>
      </w:pPr>
    </w:p>
    <w:p w14:paraId="53CB3FDE" w14:textId="77777777" w:rsidR="00E306F4" w:rsidRPr="00954DFB"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Pr="00E614F0">
        <w:rPr>
          <w:i/>
          <w:szCs w:val="24"/>
          <w:lang w:val="bg-BG"/>
        </w:rPr>
        <w:t>-</w:t>
      </w:r>
      <w:r w:rsidR="004D140C">
        <w:rPr>
          <w:i/>
          <w:szCs w:val="24"/>
          <w:lang w:val="bg-BG"/>
        </w:rPr>
        <w:t>3</w:t>
      </w:r>
      <w:r w:rsidRPr="00E614F0">
        <w:rPr>
          <w:i/>
          <w:szCs w:val="24"/>
          <w:lang w:val="bg-BG"/>
        </w:rPr>
        <w:t>.</w:t>
      </w:r>
      <w:r w:rsidR="004D140C" w:rsidRPr="00E614F0">
        <w:rPr>
          <w:i/>
          <w:szCs w:val="24"/>
          <w:lang w:val="bg-BG"/>
        </w:rPr>
        <w:t>0</w:t>
      </w:r>
      <w:r w:rsidR="004D140C">
        <w:rPr>
          <w:i/>
          <w:szCs w:val="24"/>
          <w:lang w:val="bg-BG"/>
        </w:rPr>
        <w:t>20</w:t>
      </w:r>
    </w:p>
    <w:p w14:paraId="375E1A97" w14:textId="77777777" w:rsidR="00E306F4" w:rsidRDefault="00E306F4" w:rsidP="00D813A7">
      <w:pPr>
        <w:jc w:val="center"/>
        <w:rPr>
          <w:i/>
          <w:szCs w:val="24"/>
          <w:lang w:val="bg-BG"/>
        </w:rPr>
      </w:pPr>
      <w:r w:rsidRPr="008277DD">
        <w:rPr>
          <w:i/>
          <w:szCs w:val="24"/>
          <w:lang w:val="bg-BG"/>
        </w:rPr>
        <w:t>„</w:t>
      </w:r>
      <w:r w:rsidR="004D140C">
        <w:rPr>
          <w:i/>
          <w:szCs w:val="24"/>
          <w:lang w:val="bg-BG"/>
        </w:rPr>
        <w:t>ОГРАМОТЯВАНЕ НА ВЪЗРАСТНИ-2</w:t>
      </w:r>
      <w:r w:rsidRPr="008277DD">
        <w:rPr>
          <w:i/>
          <w:szCs w:val="24"/>
          <w:lang w:val="bg-BG"/>
        </w:rPr>
        <w:t>“</w:t>
      </w:r>
    </w:p>
    <w:p w14:paraId="302EDEC2" w14:textId="77777777" w:rsidR="009B017C" w:rsidRDefault="009B017C" w:rsidP="00D813A7">
      <w:pPr>
        <w:jc w:val="center"/>
        <w:rPr>
          <w:i/>
          <w:szCs w:val="24"/>
          <w:lang w:val="bg-BG"/>
        </w:rPr>
      </w:pPr>
    </w:p>
    <w:p w14:paraId="11249265" w14:textId="77777777" w:rsidR="00E306F4" w:rsidRPr="008277DD" w:rsidRDefault="00E306F4" w:rsidP="00D813A7">
      <w:pPr>
        <w:rPr>
          <w:lang w:val="bg-BG"/>
        </w:rPr>
      </w:pPr>
    </w:p>
    <w:p w14:paraId="4310DEF8"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642208C5" w14:textId="77777777" w:rsidTr="00E062F2">
        <w:trPr>
          <w:trHeight w:val="592"/>
        </w:trPr>
        <w:tc>
          <w:tcPr>
            <w:tcW w:w="6878" w:type="dxa"/>
            <w:tcBorders>
              <w:top w:val="single" w:sz="20" w:space="0" w:color="000000"/>
              <w:left w:val="single" w:sz="20" w:space="0" w:color="000000"/>
              <w:bottom w:val="single" w:sz="4" w:space="0" w:color="000000"/>
            </w:tcBorders>
            <w:shd w:val="clear" w:color="auto" w:fill="FFCC99"/>
          </w:tcPr>
          <w:p w14:paraId="7946A55C" w14:textId="77777777" w:rsidR="00FF09C2" w:rsidRPr="008277DD" w:rsidRDefault="00FF09C2" w:rsidP="00D813A7">
            <w:pPr>
              <w:pStyle w:val="Header"/>
              <w:snapToGrid w:val="0"/>
              <w:rPr>
                <w:b/>
                <w:bCs/>
                <w:szCs w:val="24"/>
                <w:lang w:val="bg-BG"/>
              </w:rPr>
            </w:pPr>
          </w:p>
          <w:p w14:paraId="2642AF6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674F3145"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3F56EDAF" w14:textId="77777777" w:rsidTr="00E062F2">
        <w:trPr>
          <w:trHeight w:val="592"/>
        </w:trPr>
        <w:tc>
          <w:tcPr>
            <w:tcW w:w="6878" w:type="dxa"/>
            <w:tcBorders>
              <w:top w:val="single" w:sz="4" w:space="0" w:color="000000"/>
              <w:left w:val="single" w:sz="20" w:space="0" w:color="000000"/>
              <w:bottom w:val="single" w:sz="20" w:space="0" w:color="000000"/>
            </w:tcBorders>
            <w:shd w:val="clear" w:color="auto" w:fill="FFCC99"/>
          </w:tcPr>
          <w:p w14:paraId="08B74C34" w14:textId="77777777" w:rsidR="00FF09C2" w:rsidRPr="008277DD" w:rsidRDefault="00FF09C2" w:rsidP="00D813A7">
            <w:pPr>
              <w:pStyle w:val="Header"/>
              <w:snapToGrid w:val="0"/>
              <w:rPr>
                <w:b/>
                <w:bCs/>
                <w:szCs w:val="24"/>
                <w:lang w:val="bg-BG"/>
              </w:rPr>
            </w:pPr>
          </w:p>
          <w:p w14:paraId="7AF32A2C"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5DA5DE88"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04E92A18" w14:textId="77777777" w:rsidR="00FF09C2" w:rsidRPr="008277DD" w:rsidRDefault="00FF09C2" w:rsidP="00D813A7">
      <w:pPr>
        <w:jc w:val="center"/>
        <w:rPr>
          <w:b/>
          <w:smallCaps/>
          <w:szCs w:val="24"/>
          <w:lang w:val="bg-BG"/>
        </w:rPr>
      </w:pPr>
    </w:p>
    <w:p w14:paraId="00009431" w14:textId="77777777" w:rsidR="00FF09C2" w:rsidRPr="008277DD" w:rsidRDefault="00FF09C2" w:rsidP="00D813A7">
      <w:pPr>
        <w:ind w:firstLine="720"/>
        <w:rPr>
          <w:b/>
          <w:color w:val="000000"/>
          <w:szCs w:val="24"/>
          <w:lang w:val="bg-BG"/>
        </w:rPr>
      </w:pPr>
    </w:p>
    <w:p w14:paraId="3141DB7E" w14:textId="77777777" w:rsidR="00FF09C2" w:rsidRPr="008277DD" w:rsidRDefault="00FF09C2" w:rsidP="00D813A7">
      <w:pPr>
        <w:ind w:firstLine="720"/>
        <w:rPr>
          <w:b/>
          <w:color w:val="000000"/>
          <w:szCs w:val="24"/>
          <w:lang w:val="bg-BG"/>
        </w:rPr>
      </w:pPr>
    </w:p>
    <w:p w14:paraId="468E3363" w14:textId="77777777" w:rsidR="00FF09C2" w:rsidRPr="008277DD" w:rsidRDefault="00FF09C2" w:rsidP="00D813A7">
      <w:pPr>
        <w:ind w:firstLine="720"/>
        <w:rPr>
          <w:b/>
          <w:color w:val="000000"/>
          <w:szCs w:val="24"/>
          <w:lang w:val="bg-BG"/>
        </w:rPr>
      </w:pPr>
    </w:p>
    <w:p w14:paraId="58563095" w14:textId="77777777" w:rsidR="00FF09C2" w:rsidRPr="008277DD" w:rsidRDefault="00FF09C2" w:rsidP="00D813A7">
      <w:pPr>
        <w:ind w:firstLine="720"/>
        <w:rPr>
          <w:b/>
          <w:color w:val="000000"/>
          <w:szCs w:val="24"/>
          <w:lang w:val="bg-BG"/>
        </w:rPr>
      </w:pPr>
    </w:p>
    <w:p w14:paraId="7D92B93D" w14:textId="77777777" w:rsidR="00FF09C2" w:rsidRPr="008277DD" w:rsidRDefault="00FF09C2" w:rsidP="00D813A7">
      <w:pPr>
        <w:pageBreakBefore/>
        <w:rPr>
          <w:b/>
          <w:smallCaps/>
          <w:szCs w:val="24"/>
          <w:lang w:val="bg-BG"/>
        </w:rPr>
      </w:pPr>
    </w:p>
    <w:p w14:paraId="00D955B2" w14:textId="77777777" w:rsidR="00403093" w:rsidRPr="008277DD" w:rsidRDefault="00403093" w:rsidP="00D813A7">
      <w:pPr>
        <w:jc w:val="both"/>
        <w:rPr>
          <w:szCs w:val="24"/>
          <w:lang w:val="bg-BG"/>
        </w:rPr>
      </w:pPr>
      <w:r w:rsidRPr="008277DD">
        <w:rPr>
          <w:szCs w:val="24"/>
          <w:lang w:val="bg-BG"/>
        </w:rPr>
        <w:t>Настоящия</w:t>
      </w:r>
      <w:r w:rsidR="00424DDD">
        <w:rPr>
          <w:szCs w:val="24"/>
          <w:lang w:val="bg-BG"/>
        </w:rPr>
        <w:t>т</w:t>
      </w:r>
      <w:r w:rsidRPr="008277DD">
        <w:rPr>
          <w:szCs w:val="24"/>
          <w:lang w:val="bg-BG"/>
        </w:rPr>
        <w:t xml:space="preserve"> договор се сключва на основание чл. 37, ал. 3 от </w:t>
      </w:r>
      <w:r w:rsidR="00996978">
        <w:rPr>
          <w:szCs w:val="24"/>
          <w:lang w:val="bg-BG"/>
        </w:rPr>
        <w:t>Закона за управление</w:t>
      </w:r>
      <w:r w:rsidR="002A1A4C">
        <w:rPr>
          <w:szCs w:val="24"/>
          <w:lang w:val="bg-BG"/>
        </w:rPr>
        <w:t xml:space="preserve"> на средствата от Европейските структурни и инвестиционни фондове (</w:t>
      </w:r>
      <w:r w:rsidRPr="008277DD">
        <w:rPr>
          <w:szCs w:val="24"/>
          <w:lang w:val="bg-BG"/>
        </w:rPr>
        <w:t>ЗУСЕСИФ</w:t>
      </w:r>
      <w:r w:rsidR="002A1A4C">
        <w:rPr>
          <w:szCs w:val="24"/>
          <w:lang w:val="bg-BG"/>
        </w:rPr>
        <w:t>)</w:t>
      </w:r>
      <w:r w:rsidRPr="008277DD">
        <w:rPr>
          <w:szCs w:val="24"/>
          <w:lang w:val="bg-BG"/>
        </w:rPr>
        <w:t>, във връзка с проектно предложение №................................ и т......... от оценителен доклад от...... /дата/, одобрен на ..... /дата/ между,</w:t>
      </w:r>
    </w:p>
    <w:p w14:paraId="2CB93CF2" w14:textId="77777777" w:rsidR="00FF09C2" w:rsidRPr="008277DD" w:rsidRDefault="00FF09C2" w:rsidP="00D813A7">
      <w:pPr>
        <w:jc w:val="both"/>
        <w:rPr>
          <w:szCs w:val="24"/>
          <w:lang w:val="bg-BG"/>
        </w:rPr>
      </w:pP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ЕИК или еквивалентен официален регистрационен номер</w:t>
      </w:r>
      <w:r w:rsidRPr="008277DD">
        <w:rPr>
          <w:szCs w:val="24"/>
          <w:lang w:val="bg-BG"/>
        </w:rPr>
        <w:t xml:space="preserve">:............................................................................., (наричан по-нататък “Управляващ орган”), представляван от </w:t>
      </w:r>
      <w:r w:rsidR="0042607C">
        <w:rPr>
          <w:szCs w:val="24"/>
          <w:lang w:val="bg-BG"/>
        </w:rPr>
        <w:t xml:space="preserve">………………… </w:t>
      </w:r>
      <w:r w:rsidRPr="008277DD">
        <w:rPr>
          <w:szCs w:val="24"/>
          <w:lang w:val="bg-BG"/>
        </w:rPr>
        <w:t>Ръководител на Управляващия орган  и ..............- лице с право на втори подпис  от една страна,</w:t>
      </w:r>
    </w:p>
    <w:p w14:paraId="5963DAFE" w14:textId="77777777" w:rsidR="00FF09C2" w:rsidRPr="008277DD" w:rsidRDefault="00FF09C2" w:rsidP="00D813A7">
      <w:pPr>
        <w:tabs>
          <w:tab w:val="left" w:pos="-1701"/>
          <w:tab w:val="left" w:pos="-1560"/>
          <w:tab w:val="left" w:pos="-1440"/>
        </w:tabs>
        <w:rPr>
          <w:szCs w:val="24"/>
          <w:lang w:val="bg-BG"/>
        </w:rPr>
      </w:pPr>
    </w:p>
    <w:p w14:paraId="66D527C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1A635223" w14:textId="77777777" w:rsidR="00FF09C2" w:rsidRPr="008277DD" w:rsidRDefault="00FF09C2" w:rsidP="00D813A7">
      <w:pPr>
        <w:tabs>
          <w:tab w:val="left" w:pos="-1701"/>
          <w:tab w:val="left" w:pos="-1560"/>
          <w:tab w:val="left" w:pos="-1440"/>
        </w:tabs>
        <w:rPr>
          <w:szCs w:val="24"/>
          <w:lang w:val="bg-BG"/>
        </w:rPr>
      </w:pPr>
    </w:p>
    <w:p w14:paraId="6F52CA93"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w:t>
      </w:r>
      <w:r w:rsidR="006918B0" w:rsidRPr="00D03E4A">
        <w:rPr>
          <w:szCs w:val="24"/>
          <w:lang w:val="bg-BG"/>
        </w:rPr>
        <w:t xml:space="preserve">и ..............- лице с право на втори подпис </w:t>
      </w:r>
      <w:r w:rsidRPr="008277DD">
        <w:rPr>
          <w:szCs w:val="24"/>
          <w:lang w:val="bg-BG"/>
        </w:rPr>
        <w:t>от друга страна,</w:t>
      </w:r>
    </w:p>
    <w:p w14:paraId="56325CA4" w14:textId="77777777" w:rsidR="00FF09C2" w:rsidRPr="008277DD" w:rsidRDefault="00FF09C2" w:rsidP="00D813A7">
      <w:pPr>
        <w:rPr>
          <w:szCs w:val="24"/>
          <w:lang w:val="bg-BG"/>
        </w:rPr>
      </w:pPr>
    </w:p>
    <w:p w14:paraId="6518E780"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776173C" w14:textId="77777777" w:rsidR="00FF09C2" w:rsidRPr="008277DD" w:rsidRDefault="00FF09C2" w:rsidP="00D813A7">
      <w:pPr>
        <w:rPr>
          <w:szCs w:val="24"/>
          <w:lang w:val="bg-BG"/>
        </w:rPr>
      </w:pPr>
    </w:p>
    <w:p w14:paraId="58660454" w14:textId="77777777" w:rsidR="00FF09C2" w:rsidRPr="008277DD" w:rsidRDefault="00FF09C2" w:rsidP="00D813A7">
      <w:pPr>
        <w:rPr>
          <w:szCs w:val="24"/>
          <w:lang w:val="bg-BG"/>
        </w:rPr>
      </w:pPr>
    </w:p>
    <w:p w14:paraId="5CC0F8CF"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7216056C" w14:textId="77777777" w:rsidR="00FF09C2" w:rsidRPr="008277DD" w:rsidRDefault="00FF09C2" w:rsidP="00D813A7">
      <w:pPr>
        <w:jc w:val="both"/>
        <w:rPr>
          <w:szCs w:val="24"/>
          <w:lang w:val="bg-BG"/>
        </w:rPr>
      </w:pPr>
    </w:p>
    <w:p w14:paraId="51DAF379" w14:textId="77777777" w:rsidR="00B423AD" w:rsidRPr="00B45692" w:rsidRDefault="00D507DF" w:rsidP="00D813A7">
      <w:pPr>
        <w:pStyle w:val="ListParagraph"/>
        <w:numPr>
          <w:ilvl w:val="1"/>
          <w:numId w:val="6"/>
        </w:numPr>
        <w:jc w:val="both"/>
        <w:rPr>
          <w:szCs w:val="24"/>
          <w:lang w:val="bg-BG"/>
        </w:rPr>
      </w:pPr>
      <w:r w:rsidRPr="005134F7">
        <w:rPr>
          <w:szCs w:val="24"/>
          <w:lang w:val="bg-BG"/>
        </w:rPr>
        <w:t xml:space="preserve"> </w:t>
      </w:r>
      <w:r w:rsidR="00B423AD"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00B423AD" w:rsidRPr="00B45692">
        <w:rPr>
          <w:i/>
          <w:szCs w:val="24"/>
          <w:lang w:val="bg-BG"/>
        </w:rPr>
        <w:t>наименование, седалище, адрес</w:t>
      </w:r>
      <w:r w:rsidR="0082753D" w:rsidRPr="00B45692">
        <w:rPr>
          <w:szCs w:val="24"/>
          <w:lang w:val="bg-BG"/>
        </w:rPr>
        <w:t>/</w:t>
      </w:r>
      <w:r w:rsidR="00B423AD" w:rsidRPr="00B45692">
        <w:rPr>
          <w:szCs w:val="24"/>
          <w:lang w:val="bg-BG"/>
        </w:rPr>
        <w:t xml:space="preserve">, </w:t>
      </w:r>
      <w:r w:rsidR="00B423AD" w:rsidRPr="002076DB">
        <w:rPr>
          <w:szCs w:val="24"/>
          <w:lang w:val="bg-BG"/>
        </w:rPr>
        <w:t>безвъзмездна финансова помощ в максимален размер до…</w:t>
      </w:r>
      <w:r w:rsidR="0082753D" w:rsidRPr="002076DB">
        <w:rPr>
          <w:szCs w:val="24"/>
          <w:lang w:val="bg-BG"/>
        </w:rPr>
        <w:t>………………..</w:t>
      </w:r>
      <w:r w:rsidR="006918B0" w:rsidRPr="006918B0">
        <w:rPr>
          <w:szCs w:val="24"/>
          <w:lang w:val="bg-BG"/>
        </w:rPr>
        <w:t xml:space="preserve"> </w:t>
      </w:r>
      <w:r w:rsidR="006918B0">
        <w:rPr>
          <w:szCs w:val="24"/>
          <w:lang w:val="bg-BG"/>
        </w:rPr>
        <w:t>лв. [словом в лева]</w:t>
      </w:r>
      <w:r w:rsidR="004401F5" w:rsidRPr="002076DB">
        <w:rPr>
          <w:szCs w:val="24"/>
          <w:lang w:val="bg-BG"/>
        </w:rPr>
        <w:t xml:space="preserve"> </w:t>
      </w:r>
      <w:r w:rsidR="00B423AD"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406C04">
        <w:rPr>
          <w:szCs w:val="24"/>
          <w:lang w:val="bg-BG"/>
        </w:rPr>
        <w:t>3</w:t>
      </w:r>
      <w:r w:rsidR="0082753D" w:rsidRPr="00B45692">
        <w:rPr>
          <w:szCs w:val="24"/>
          <w:lang w:val="bg-BG"/>
        </w:rPr>
        <w:t xml:space="preserve"> </w:t>
      </w:r>
      <w:r w:rsidR="0082753D" w:rsidRPr="00B45692">
        <w:rPr>
          <w:rFonts w:eastAsia="Calibri"/>
          <w:szCs w:val="24"/>
          <w:lang w:val="bg-BG"/>
        </w:rPr>
        <w:t>„</w:t>
      </w:r>
      <w:r w:rsidR="00406C04">
        <w:rPr>
          <w:rFonts w:eastAsia="Calibri"/>
          <w:szCs w:val="24"/>
          <w:lang w:val="bg-BG"/>
        </w:rPr>
        <w:t>Образователна среда за активно социално приобщаване</w:t>
      </w:r>
      <w:r w:rsidR="0082753D" w:rsidRPr="00B45692">
        <w:rPr>
          <w:rFonts w:eastAsia="Calibri"/>
          <w:szCs w:val="24"/>
          <w:lang w:val="bg-BG"/>
        </w:rPr>
        <w:t>“, …………………..</w:t>
      </w:r>
      <w:r w:rsidR="0082753D" w:rsidRPr="00B45692">
        <w:rPr>
          <w:szCs w:val="24"/>
          <w:lang w:val="bg-BG"/>
        </w:rPr>
        <w:t xml:space="preserve"> /</w:t>
      </w:r>
      <w:r w:rsidR="00B423AD" w:rsidRPr="00B45692">
        <w:rPr>
          <w:i/>
          <w:szCs w:val="24"/>
          <w:lang w:val="bg-BG"/>
        </w:rPr>
        <w:t>процедура, по която се предоставя помощта</w:t>
      </w:r>
      <w:r w:rsidR="0082753D" w:rsidRPr="00B45692">
        <w:rPr>
          <w:i/>
          <w:szCs w:val="24"/>
          <w:lang w:val="bg-BG"/>
        </w:rPr>
        <w:t>/</w:t>
      </w:r>
      <w:r w:rsidR="00B423AD" w:rsidRPr="00B45692">
        <w:rPr>
          <w:szCs w:val="24"/>
          <w:lang w:val="bg-BG"/>
        </w:rPr>
        <w:t xml:space="preserve"> за изпълнение на проект </w:t>
      </w:r>
      <w:r w:rsidR="0082753D" w:rsidRPr="00B45692">
        <w:rPr>
          <w:szCs w:val="24"/>
          <w:lang w:val="bg-BG"/>
        </w:rPr>
        <w:t>……………………………. /</w:t>
      </w:r>
      <w:r w:rsidR="00B423AD" w:rsidRPr="00B45692">
        <w:rPr>
          <w:i/>
          <w:szCs w:val="24"/>
          <w:lang w:val="bg-BG"/>
        </w:rPr>
        <w:t>наименование и номер от ИСУН</w:t>
      </w:r>
      <w:r w:rsidR="0082753D" w:rsidRPr="00B45692">
        <w:rPr>
          <w:szCs w:val="24"/>
          <w:lang w:val="bg-BG"/>
        </w:rPr>
        <w:t>/</w:t>
      </w:r>
      <w:r w:rsidR="00B423AD" w:rsidRPr="00B45692">
        <w:rPr>
          <w:szCs w:val="24"/>
          <w:lang w:val="bg-BG"/>
        </w:rPr>
        <w:t>, Приложение ІІ, неразделна част към настоящия договор.</w:t>
      </w:r>
    </w:p>
    <w:p w14:paraId="57BB50E2" w14:textId="77777777" w:rsidR="006740A5" w:rsidRPr="006740A5" w:rsidRDefault="006740A5" w:rsidP="00D813A7">
      <w:pPr>
        <w:jc w:val="both"/>
        <w:rPr>
          <w:szCs w:val="24"/>
          <w:lang w:val="bg-BG"/>
        </w:rPr>
      </w:pPr>
    </w:p>
    <w:p w14:paraId="481AC578"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46165E7E" w14:textId="77777777" w:rsidR="00B423AD" w:rsidRPr="008277DD" w:rsidRDefault="00B423AD" w:rsidP="00D813A7">
      <w:pPr>
        <w:ind w:left="426"/>
        <w:jc w:val="both"/>
        <w:rPr>
          <w:szCs w:val="24"/>
          <w:lang w:val="bg-BG"/>
        </w:rPr>
      </w:pPr>
      <w:r w:rsidRPr="008277DD">
        <w:rPr>
          <w:szCs w:val="24"/>
          <w:lang w:val="bg-BG"/>
        </w:rPr>
        <w:t>а) на стойност…….;</w:t>
      </w:r>
    </w:p>
    <w:p w14:paraId="6333CFB4"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55B4149D" w14:textId="77777777" w:rsidR="00B423AD" w:rsidRDefault="00B423AD" w:rsidP="00D813A7">
      <w:pPr>
        <w:ind w:left="426"/>
        <w:jc w:val="both"/>
        <w:rPr>
          <w:szCs w:val="24"/>
          <w:lang w:val="bg-BG"/>
        </w:rPr>
      </w:pPr>
      <w:r w:rsidRPr="008277DD">
        <w:rPr>
          <w:szCs w:val="24"/>
          <w:lang w:val="bg-BG"/>
        </w:rPr>
        <w:t>в) с индикатори за изпълнение……….</w:t>
      </w:r>
      <w:r w:rsidR="00FD5F0D">
        <w:rPr>
          <w:szCs w:val="24"/>
          <w:lang w:val="bg-BG"/>
        </w:rPr>
        <w:t>;</w:t>
      </w:r>
      <w:r w:rsidRPr="008277DD">
        <w:rPr>
          <w:szCs w:val="24"/>
          <w:lang w:val="bg-BG"/>
        </w:rPr>
        <w:t xml:space="preserve"> </w:t>
      </w:r>
    </w:p>
    <w:p w14:paraId="7887BE46" w14:textId="77777777" w:rsidR="006107DC" w:rsidRPr="00181DF7" w:rsidRDefault="006107DC" w:rsidP="006107DC">
      <w:pPr>
        <w:ind w:left="426"/>
        <w:jc w:val="both"/>
        <w:rPr>
          <w:szCs w:val="24"/>
          <w:lang w:val="bg-BG"/>
        </w:rPr>
      </w:pPr>
      <w:r>
        <w:rPr>
          <w:szCs w:val="24"/>
          <w:lang w:val="bg-BG"/>
        </w:rPr>
        <w:t>г</w:t>
      </w:r>
      <w:r w:rsidRPr="005134F7">
        <w:rPr>
          <w:szCs w:val="24"/>
          <w:lang w:val="bg-BG"/>
        </w:rPr>
        <w:t>)</w:t>
      </w:r>
      <w:r>
        <w:rPr>
          <w:szCs w:val="24"/>
          <w:lang w:val="bg-BG"/>
        </w:rPr>
        <w:t xml:space="preserve"> с индикатори за резултат .............</w:t>
      </w:r>
    </w:p>
    <w:p w14:paraId="0A9B6B35" w14:textId="77777777" w:rsidR="006107DC" w:rsidRPr="008277DD" w:rsidRDefault="006107DC" w:rsidP="00D813A7">
      <w:pPr>
        <w:ind w:left="426"/>
        <w:jc w:val="both"/>
        <w:rPr>
          <w:szCs w:val="24"/>
          <w:lang w:val="bg-BG"/>
        </w:rPr>
      </w:pPr>
    </w:p>
    <w:p w14:paraId="076C99C3" w14:textId="77777777" w:rsidR="00FF09C2" w:rsidRPr="008277DD" w:rsidRDefault="00FF09C2" w:rsidP="00D813A7">
      <w:pPr>
        <w:ind w:left="567" w:hanging="567"/>
        <w:jc w:val="both"/>
        <w:rPr>
          <w:szCs w:val="24"/>
          <w:lang w:val="bg-BG"/>
        </w:rPr>
      </w:pPr>
    </w:p>
    <w:p w14:paraId="6C538895" w14:textId="77777777" w:rsidR="00FF09C2" w:rsidRDefault="00FF09C2" w:rsidP="004401F5">
      <w:pPr>
        <w:pStyle w:val="ListParagraph"/>
        <w:numPr>
          <w:ilvl w:val="1"/>
          <w:numId w:val="6"/>
        </w:numPr>
        <w:jc w:val="both"/>
        <w:rPr>
          <w:szCs w:val="24"/>
          <w:lang w:val="bg-BG"/>
        </w:rPr>
      </w:pPr>
      <w:r w:rsidRPr="008277DD">
        <w:rPr>
          <w:szCs w:val="24"/>
          <w:lang w:val="bg-BG"/>
        </w:rPr>
        <w:t>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271900">
        <w:rPr>
          <w:szCs w:val="24"/>
          <w:lang w:val="bg-BG"/>
        </w:rPr>
        <w:t>7.1</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BA58D" w14:textId="77777777" w:rsidR="0081714E" w:rsidRPr="008277DD" w:rsidRDefault="0081714E" w:rsidP="00D813A7">
      <w:pPr>
        <w:ind w:left="567" w:hanging="567"/>
        <w:jc w:val="both"/>
        <w:rPr>
          <w:szCs w:val="24"/>
          <w:lang w:val="bg-BG"/>
        </w:rPr>
      </w:pPr>
    </w:p>
    <w:p w14:paraId="62FB01F0" w14:textId="77777777" w:rsidR="00FF09C2" w:rsidRPr="008277DD" w:rsidRDefault="00FF09C2" w:rsidP="00625D3C">
      <w:pPr>
        <w:pStyle w:val="ListParagraph"/>
        <w:numPr>
          <w:ilvl w:val="1"/>
          <w:numId w:val="6"/>
        </w:numPr>
        <w:jc w:val="both"/>
        <w:rPr>
          <w:szCs w:val="24"/>
          <w:lang w:val="bg-BG"/>
        </w:rPr>
      </w:pPr>
      <w:r w:rsidRPr="008277DD">
        <w:rPr>
          <w:szCs w:val="24"/>
          <w:lang w:val="bg-BG"/>
        </w:rPr>
        <w:t xml:space="preserve">Срокът за изпълнение на Проекта е </w:t>
      </w:r>
      <w:r w:rsidR="0082753D">
        <w:rPr>
          <w:szCs w:val="24"/>
          <w:lang w:val="bg-BG"/>
        </w:rPr>
        <w:t>…………</w:t>
      </w:r>
      <w:r w:rsidRPr="008277DD">
        <w:rPr>
          <w:szCs w:val="24"/>
          <w:lang w:val="bg-BG"/>
        </w:rPr>
        <w:t>[</w:t>
      </w:r>
      <w:r w:rsidRPr="008277DD">
        <w:rPr>
          <w:i/>
          <w:szCs w:val="24"/>
          <w:lang w:val="bg-BG"/>
        </w:rPr>
        <w:t>брой месеци</w:t>
      </w:r>
      <w:r w:rsidRPr="008277DD">
        <w:rPr>
          <w:szCs w:val="24"/>
          <w:lang w:val="bg-BG"/>
        </w:rPr>
        <w:t>]</w:t>
      </w:r>
      <w:r w:rsidR="004250CB">
        <w:rPr>
          <w:szCs w:val="24"/>
          <w:lang w:val="bg-BG"/>
        </w:rPr>
        <w:t>, считано от датата на сключване на договора</w:t>
      </w:r>
      <w:r w:rsidR="00511C89">
        <w:rPr>
          <w:szCs w:val="24"/>
          <w:lang w:val="bg-BG"/>
        </w:rPr>
        <w:t>, но не по-късно от 31.12</w:t>
      </w:r>
      <w:r w:rsidR="00271900">
        <w:rPr>
          <w:szCs w:val="24"/>
          <w:lang w:val="bg-BG"/>
        </w:rPr>
        <w:t>.2023 г</w:t>
      </w:r>
      <w:r w:rsidRPr="008277DD">
        <w:rPr>
          <w:szCs w:val="24"/>
          <w:lang w:val="bg-BG"/>
        </w:rPr>
        <w:t>.</w:t>
      </w:r>
    </w:p>
    <w:p w14:paraId="52864DB8" w14:textId="77777777" w:rsidR="00C80B44" w:rsidRPr="008277DD" w:rsidRDefault="00C80B44" w:rsidP="00D813A7">
      <w:pPr>
        <w:ind w:left="567" w:hanging="567"/>
        <w:jc w:val="both"/>
        <w:rPr>
          <w:szCs w:val="24"/>
          <w:lang w:val="bg-BG"/>
        </w:rPr>
      </w:pPr>
    </w:p>
    <w:p w14:paraId="05607D84" w14:textId="77777777" w:rsidR="00C80B44" w:rsidRPr="008277DD" w:rsidRDefault="00C80B44" w:rsidP="00625D3C">
      <w:pPr>
        <w:pStyle w:val="ListParagraph"/>
        <w:numPr>
          <w:ilvl w:val="1"/>
          <w:numId w:val="6"/>
        </w:numPr>
        <w:jc w:val="both"/>
        <w:rPr>
          <w:szCs w:val="24"/>
          <w:u w:val="single"/>
          <w:lang w:val="bg-BG"/>
        </w:rPr>
      </w:pPr>
      <w:r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Pr="008277DD">
        <w:rPr>
          <w:szCs w:val="24"/>
          <w:lang w:val="bg-BG"/>
        </w:rPr>
        <w:t>съгласно одобреното проектно предложение (посочва се номер от ИСУН, от модул „Договори“), условията за изпълнение, утвърдени с</w:t>
      </w:r>
      <w:r w:rsidR="000F6119">
        <w:rPr>
          <w:szCs w:val="24"/>
          <w:lang w:val="bg-BG"/>
        </w:rPr>
        <w:t xml:space="preserve"> акта за утвърждаване на насоките</w:t>
      </w:r>
      <w:r w:rsidR="00271900">
        <w:rPr>
          <w:szCs w:val="24"/>
          <w:lang w:val="bg-BG"/>
        </w:rPr>
        <w:t>,</w:t>
      </w:r>
      <w:r w:rsidR="005134F7">
        <w:rPr>
          <w:szCs w:val="24"/>
          <w:lang w:val="bg-BG"/>
        </w:rPr>
        <w:t xml:space="preserve"> </w:t>
      </w:r>
      <w:r w:rsidRPr="008277DD">
        <w:rPr>
          <w:szCs w:val="24"/>
          <w:lang w:val="bg-BG"/>
        </w:rPr>
        <w:t>клаузите на настоящия договор</w:t>
      </w:r>
      <w:r w:rsidR="00271900">
        <w:rPr>
          <w:szCs w:val="24"/>
          <w:lang w:val="bg-BG"/>
        </w:rPr>
        <w:t xml:space="preserve"> и приложенията по чл. 7.1</w:t>
      </w:r>
      <w:r w:rsidRPr="008277DD">
        <w:rPr>
          <w:szCs w:val="24"/>
          <w:lang w:val="bg-BG"/>
        </w:rPr>
        <w:t>.</w:t>
      </w:r>
    </w:p>
    <w:p w14:paraId="61BBD31E" w14:textId="77777777" w:rsidR="00FF09C2" w:rsidRPr="008277DD" w:rsidRDefault="00FF09C2" w:rsidP="00D813A7">
      <w:pPr>
        <w:jc w:val="both"/>
        <w:rPr>
          <w:szCs w:val="24"/>
          <w:u w:val="single"/>
          <w:lang w:val="bg-BG"/>
        </w:rPr>
      </w:pPr>
    </w:p>
    <w:p w14:paraId="7D9F1F81"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5C88907F" w14:textId="77777777" w:rsidR="00FF09C2" w:rsidRPr="008277DD" w:rsidRDefault="00FF09C2" w:rsidP="00D813A7">
      <w:pPr>
        <w:jc w:val="both"/>
        <w:rPr>
          <w:szCs w:val="24"/>
          <w:lang w:val="bg-BG"/>
        </w:rPr>
      </w:pPr>
    </w:p>
    <w:p w14:paraId="7E1C430E" w14:textId="459E6C5D" w:rsidR="00193649"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9D4C24">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r w:rsidR="00FD5F0D">
        <w:rPr>
          <w:szCs w:val="24"/>
          <w:lang w:val="bg-BG"/>
        </w:rPr>
        <w:t xml:space="preserve"> </w:t>
      </w:r>
    </w:p>
    <w:p w14:paraId="1D457802" w14:textId="77777777" w:rsidR="00FF09C2" w:rsidRPr="008277DD" w:rsidRDefault="00FF09C2" w:rsidP="0003060E">
      <w:pPr>
        <w:ind w:left="567"/>
        <w:jc w:val="both"/>
        <w:rPr>
          <w:szCs w:val="24"/>
          <w:lang w:val="bg-BG"/>
        </w:rPr>
      </w:pPr>
    </w:p>
    <w:p w14:paraId="0D19AB63" w14:textId="1C3798B6" w:rsidR="007A22A9" w:rsidRDefault="006A3F4D" w:rsidP="007A22A9">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w:t>
      </w:r>
      <w:r w:rsidR="00C76068">
        <w:rPr>
          <w:szCs w:val="24"/>
          <w:lang w:val="bg-BG"/>
        </w:rPr>
        <w:t xml:space="preserve">обща стойност на </w:t>
      </w:r>
      <w:r w:rsidR="00FF09C2" w:rsidRPr="002076DB">
        <w:rPr>
          <w:b/>
          <w:szCs w:val="24"/>
          <w:lang w:val="bg-BG"/>
        </w:rPr>
        <w:t>безвъзмездна финансова помощ е в максимален размер ………. лв.</w:t>
      </w:r>
      <w:r w:rsidR="00FF09C2" w:rsidRPr="008277DD">
        <w:rPr>
          <w:szCs w:val="24"/>
          <w:lang w:val="bg-BG"/>
        </w:rPr>
        <w:t xml:space="preserve">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2CD0B375" w14:textId="77777777" w:rsidR="002076DB" w:rsidRDefault="002076DB" w:rsidP="002076DB">
      <w:pPr>
        <w:pStyle w:val="ListParagraph"/>
        <w:ind w:left="360"/>
        <w:jc w:val="both"/>
        <w:rPr>
          <w:szCs w:val="24"/>
          <w:highlight w:val="yellow"/>
          <w:lang w:val="bg-BG"/>
        </w:rPr>
      </w:pPr>
    </w:p>
    <w:p w14:paraId="5D8155B6" w14:textId="106E54B6" w:rsidR="00761875" w:rsidRDefault="002076DB" w:rsidP="002076DB">
      <w:pPr>
        <w:ind w:left="567" w:hanging="567"/>
        <w:jc w:val="both"/>
        <w:rPr>
          <w:szCs w:val="24"/>
          <w:lang w:val="bg-BG"/>
        </w:rPr>
      </w:pPr>
      <w:r w:rsidRPr="005134F7">
        <w:rPr>
          <w:szCs w:val="24"/>
          <w:lang w:val="bg-BG"/>
        </w:rPr>
        <w:t xml:space="preserve">2.3 </w:t>
      </w:r>
      <w:r w:rsidRPr="005134F7">
        <w:rPr>
          <w:szCs w:val="24"/>
          <w:lang w:val="bg-BG"/>
        </w:rPr>
        <w:tab/>
        <w:t xml:space="preserve">Сумата от </w:t>
      </w:r>
      <w:r w:rsidRPr="005134F7">
        <w:rPr>
          <w:b/>
          <w:szCs w:val="24"/>
          <w:lang w:val="bg-BG"/>
        </w:rPr>
        <w:t>…………….. лв</w:t>
      </w:r>
      <w:r w:rsidR="0003060E">
        <w:rPr>
          <w:b/>
          <w:szCs w:val="24"/>
          <w:lang w:val="bg-BG"/>
        </w:rPr>
        <w:t xml:space="preserve">. </w:t>
      </w:r>
      <w:r w:rsidR="0003060E" w:rsidRPr="008277DD">
        <w:rPr>
          <w:szCs w:val="24"/>
          <w:lang w:val="bg-BG"/>
        </w:rPr>
        <w:t>[словом в лева]</w:t>
      </w:r>
      <w:r w:rsidRPr="005134F7">
        <w:rPr>
          <w:szCs w:val="24"/>
          <w:lang w:val="bg-BG"/>
        </w:rPr>
        <w:t xml:space="preserve">, включена в общата стойност на безвъзмездната финансова помощ  по </w:t>
      </w:r>
      <w:r w:rsidR="00E544BC">
        <w:rPr>
          <w:szCs w:val="24"/>
          <w:lang w:val="bg-BG"/>
        </w:rPr>
        <w:t>чл</w:t>
      </w:r>
      <w:r w:rsidRPr="005134F7">
        <w:rPr>
          <w:szCs w:val="24"/>
          <w:lang w:val="bg-BG"/>
        </w:rPr>
        <w:t>.</w:t>
      </w:r>
      <w:r w:rsidR="00E544BC">
        <w:rPr>
          <w:szCs w:val="24"/>
          <w:lang w:val="bg-BG"/>
        </w:rPr>
        <w:t xml:space="preserve"> </w:t>
      </w:r>
      <w:r w:rsidRPr="005134F7">
        <w:rPr>
          <w:szCs w:val="24"/>
          <w:lang w:val="bg-BG"/>
        </w:rPr>
        <w:t>2.2</w:t>
      </w:r>
      <w:r w:rsidR="0003060E">
        <w:rPr>
          <w:szCs w:val="24"/>
          <w:lang w:val="bg-BG"/>
        </w:rPr>
        <w:t>,</w:t>
      </w:r>
      <w:r w:rsidRPr="005134F7">
        <w:rPr>
          <w:szCs w:val="24"/>
          <w:lang w:val="bg-BG"/>
        </w:rPr>
        <w:t xml:space="preserve"> </w:t>
      </w:r>
      <w:r w:rsidRPr="005134F7">
        <w:rPr>
          <w:b/>
          <w:szCs w:val="24"/>
          <w:lang w:val="bg-BG"/>
        </w:rPr>
        <w:t>представлява минимална помощ</w:t>
      </w:r>
      <w:r w:rsidRPr="005134F7">
        <w:rPr>
          <w:szCs w:val="24"/>
          <w:lang w:val="bg-BG"/>
        </w:rPr>
        <w:t xml:space="preserve"> за ………………. в съответствие с Регламент (ЕС) №1407/2013 на Комисията от 18 декември 2013 г. относно прилагането на членове 107 и 108 от Договора за функциониране на Европейския съюз към 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(ОВ L 352/24.12.2013 г.). </w:t>
      </w:r>
    </w:p>
    <w:p w14:paraId="45C20886" w14:textId="77777777" w:rsidR="002076DB" w:rsidRPr="005134F7" w:rsidRDefault="002076DB" w:rsidP="00761875">
      <w:pPr>
        <w:ind w:left="567"/>
        <w:jc w:val="both"/>
        <w:rPr>
          <w:b/>
          <w:szCs w:val="24"/>
          <w:lang w:val="bg-BG"/>
        </w:rPr>
      </w:pPr>
      <w:r w:rsidRPr="005134F7">
        <w:rPr>
          <w:b/>
          <w:szCs w:val="24"/>
          <w:lang w:val="bg-BG"/>
        </w:rPr>
        <w:t xml:space="preserve">Администратор на посочената минимална помощ е </w:t>
      </w:r>
      <w:r w:rsidR="00D666D3" w:rsidRPr="005134F7">
        <w:rPr>
          <w:b/>
          <w:szCs w:val="24"/>
          <w:lang w:val="bg-BG"/>
        </w:rPr>
        <w:t xml:space="preserve">Изпълнителна агенция „Оперативна програма „Наука и образование за интелигентен растеж“, в качеството </w:t>
      </w:r>
      <w:r w:rsidR="006107DC">
        <w:rPr>
          <w:b/>
          <w:szCs w:val="24"/>
          <w:lang w:val="bg-BG"/>
        </w:rPr>
        <w:t>й</w:t>
      </w:r>
      <w:r w:rsidR="006107DC" w:rsidRPr="005134F7">
        <w:rPr>
          <w:b/>
          <w:szCs w:val="24"/>
          <w:lang w:val="bg-BG"/>
        </w:rPr>
        <w:t xml:space="preserve"> </w:t>
      </w:r>
      <w:r w:rsidR="00D666D3" w:rsidRPr="005134F7">
        <w:rPr>
          <w:b/>
          <w:szCs w:val="24"/>
          <w:lang w:val="bg-BG"/>
        </w:rPr>
        <w:t>на Управляващ орган на Оперативна програма „Наука и образование за интелигентен растеж“</w:t>
      </w:r>
      <w:r w:rsidRPr="005134F7">
        <w:rPr>
          <w:b/>
          <w:szCs w:val="24"/>
          <w:lang w:val="bg-BG"/>
        </w:rPr>
        <w:t>.</w:t>
      </w:r>
    </w:p>
    <w:p w14:paraId="3FCDDB9D" w14:textId="77777777" w:rsidR="00E36DE7" w:rsidRPr="005134F7" w:rsidRDefault="00E36DE7" w:rsidP="002076DB">
      <w:pPr>
        <w:ind w:left="567" w:hanging="567"/>
        <w:jc w:val="both"/>
        <w:rPr>
          <w:b/>
          <w:szCs w:val="24"/>
          <w:lang w:val="bg-BG"/>
        </w:rPr>
      </w:pPr>
    </w:p>
    <w:p w14:paraId="576EF531" w14:textId="73B484C9" w:rsidR="00E36DE7" w:rsidRPr="005134F7" w:rsidRDefault="00E36DE7" w:rsidP="002076DB">
      <w:pPr>
        <w:ind w:left="567" w:hanging="567"/>
        <w:jc w:val="both"/>
        <w:rPr>
          <w:color w:val="FF0000"/>
          <w:szCs w:val="24"/>
          <w:lang w:val="bg-BG"/>
        </w:rPr>
      </w:pPr>
      <w:r w:rsidRPr="005134F7">
        <w:rPr>
          <w:szCs w:val="24"/>
          <w:lang w:val="bg-BG"/>
        </w:rPr>
        <w:t>2.4.</w:t>
      </w:r>
      <w:r w:rsidRPr="005134F7">
        <w:rPr>
          <w:szCs w:val="24"/>
          <w:lang w:val="bg-BG"/>
        </w:rPr>
        <w:tab/>
        <w:t xml:space="preserve">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се смята за отпусната</w:t>
      </w:r>
      <w:r w:rsidR="002A0E97">
        <w:rPr>
          <w:szCs w:val="24"/>
          <w:lang w:val="bg-BG"/>
        </w:rPr>
        <w:t xml:space="preserve"> (вкл. и по отношение на партньор</w:t>
      </w:r>
      <w:r w:rsidR="00E544BC">
        <w:rPr>
          <w:szCs w:val="24"/>
          <w:lang w:val="bg-BG"/>
        </w:rPr>
        <w:t>а</w:t>
      </w:r>
      <w:r w:rsidR="002A0E97">
        <w:rPr>
          <w:szCs w:val="24"/>
          <w:lang w:val="bg-BG"/>
        </w:rPr>
        <w:t xml:space="preserve"> получател на минимална помощ)</w:t>
      </w:r>
      <w:r w:rsidRPr="005134F7">
        <w:rPr>
          <w:szCs w:val="24"/>
          <w:lang w:val="bg-BG"/>
        </w:rPr>
        <w:t xml:space="preserve"> от момента на подписване на настоящия административен договор за предоставяне на безвъзмездна финансова помощ между Управляващия орган и бенефициента, независимо от датата на нейното изплащане на получателя.</w:t>
      </w:r>
    </w:p>
    <w:p w14:paraId="56C14CDD" w14:textId="77777777" w:rsidR="002076DB" w:rsidRPr="004401F5" w:rsidRDefault="002076DB" w:rsidP="002076DB">
      <w:pPr>
        <w:pStyle w:val="ListParagraph"/>
        <w:ind w:left="360"/>
        <w:jc w:val="both"/>
        <w:rPr>
          <w:szCs w:val="24"/>
          <w:lang w:val="bg-BG"/>
        </w:rPr>
      </w:pPr>
    </w:p>
    <w:p w14:paraId="50AEA1FC" w14:textId="77777777" w:rsidR="00FF09C2" w:rsidRDefault="006A3F4D" w:rsidP="00D813A7">
      <w:pPr>
        <w:ind w:left="567" w:hanging="567"/>
        <w:jc w:val="both"/>
        <w:rPr>
          <w:szCs w:val="24"/>
          <w:lang w:val="bg-BG"/>
        </w:rPr>
      </w:pPr>
      <w:r>
        <w:rPr>
          <w:szCs w:val="24"/>
          <w:lang w:val="bg-BG"/>
        </w:rPr>
        <w:t>2</w:t>
      </w:r>
      <w:r w:rsidR="00FF09C2" w:rsidRPr="008277DD">
        <w:rPr>
          <w:szCs w:val="24"/>
          <w:lang w:val="bg-BG"/>
        </w:rPr>
        <w:t>.</w:t>
      </w:r>
      <w:r w:rsidR="00E36DE7">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5689295F" w14:textId="77777777" w:rsidR="0003060E" w:rsidRDefault="0003060E" w:rsidP="00D813A7">
      <w:pPr>
        <w:ind w:left="567" w:hanging="567"/>
        <w:jc w:val="both"/>
        <w:rPr>
          <w:szCs w:val="24"/>
          <w:lang w:val="bg-BG"/>
        </w:rPr>
      </w:pPr>
    </w:p>
    <w:p w14:paraId="45D515BD" w14:textId="1F86CB64" w:rsidR="004D140C" w:rsidRDefault="004D140C" w:rsidP="00D813A7">
      <w:pPr>
        <w:ind w:left="567" w:hanging="567"/>
        <w:jc w:val="both"/>
        <w:rPr>
          <w:szCs w:val="24"/>
          <w:lang w:val="bg-BG"/>
        </w:rPr>
      </w:pPr>
    </w:p>
    <w:p w14:paraId="1AAFC017" w14:textId="77777777" w:rsidR="00FF09C2" w:rsidRPr="008277DD" w:rsidRDefault="00FF09C2" w:rsidP="00D813A7">
      <w:pPr>
        <w:ind w:left="567" w:hanging="567"/>
        <w:jc w:val="both"/>
        <w:rPr>
          <w:b/>
          <w:szCs w:val="24"/>
          <w:lang w:val="bg-BG"/>
        </w:rPr>
      </w:pPr>
    </w:p>
    <w:p w14:paraId="6368F052"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4BD85BF2" w14:textId="77777777" w:rsidR="00FF09C2" w:rsidRPr="008277DD" w:rsidRDefault="00FF09C2" w:rsidP="00D813A7">
      <w:pPr>
        <w:jc w:val="both"/>
        <w:rPr>
          <w:b/>
          <w:szCs w:val="24"/>
          <w:lang w:val="bg-BG"/>
        </w:rPr>
      </w:pPr>
    </w:p>
    <w:p w14:paraId="464C2AC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312FD25" w14:textId="77777777" w:rsidR="00906088" w:rsidRPr="008277DD" w:rsidRDefault="006A3F4D" w:rsidP="00906088">
      <w:pPr>
        <w:ind w:left="567" w:hanging="567"/>
        <w:jc w:val="both"/>
        <w:rPr>
          <w:szCs w:val="24"/>
          <w:lang w:val="bg-BG"/>
        </w:rPr>
      </w:pPr>
      <w:r>
        <w:rPr>
          <w:szCs w:val="24"/>
          <w:lang w:val="bg-BG"/>
        </w:rPr>
        <w:t>3</w:t>
      </w:r>
      <w:r w:rsidR="00FF09C2" w:rsidRPr="008277DD">
        <w:rPr>
          <w:szCs w:val="24"/>
          <w:lang w:val="bg-BG"/>
        </w:rPr>
        <w:t xml:space="preserve">.1.1. </w:t>
      </w:r>
      <w:r w:rsidR="00906088" w:rsidRPr="008277DD">
        <w:rPr>
          <w:szCs w:val="24"/>
          <w:lang w:val="bg-BG"/>
        </w:rPr>
        <w:t xml:space="preserve">Авансово плащане в размер на не повече от </w:t>
      </w:r>
      <w:r w:rsidR="00906088" w:rsidRPr="00292DD6">
        <w:rPr>
          <w:szCs w:val="24"/>
          <w:lang w:val="bg-BG"/>
        </w:rPr>
        <w:t>20</w:t>
      </w:r>
      <w:r w:rsidR="00C45435">
        <w:rPr>
          <w:szCs w:val="24"/>
          <w:lang w:val="bg-BG"/>
        </w:rPr>
        <w:t xml:space="preserve"> </w:t>
      </w:r>
      <w:r w:rsidR="00906088" w:rsidRPr="00292DD6">
        <w:rPr>
          <w:szCs w:val="24"/>
          <w:lang w:val="bg-BG"/>
        </w:rPr>
        <w:t>%</w:t>
      </w:r>
      <w:r w:rsidR="00906088" w:rsidRPr="008277DD">
        <w:rPr>
          <w:szCs w:val="24"/>
          <w:lang w:val="bg-BG"/>
        </w:rPr>
        <w:t xml:space="preserve"> от сумата по чл. </w:t>
      </w:r>
      <w:r w:rsidR="00906088">
        <w:rPr>
          <w:szCs w:val="24"/>
          <w:lang w:val="bg-BG"/>
        </w:rPr>
        <w:t>2</w:t>
      </w:r>
      <w:r w:rsidR="00906088" w:rsidRPr="008277DD">
        <w:rPr>
          <w:szCs w:val="24"/>
          <w:lang w:val="bg-BG"/>
        </w:rPr>
        <w:t>.2, в двуседмичен срок, считано от дата на представяне на:</w:t>
      </w:r>
    </w:p>
    <w:p w14:paraId="3A866C41" w14:textId="77777777" w:rsidR="00906088" w:rsidRPr="008277DD" w:rsidRDefault="00906088" w:rsidP="0090608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51F3BE2C" w14:textId="0EFD052F" w:rsidR="00906088" w:rsidRDefault="00906088" w:rsidP="0090608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 xml:space="preserve">по образец съгласно Ръководството за изпълнение на договори </w:t>
      </w:r>
      <w:r w:rsidR="00D97416">
        <w:rPr>
          <w:szCs w:val="24"/>
          <w:lang w:val="bg-BG"/>
        </w:rPr>
        <w:t xml:space="preserve">за предоставяне на безвъзмездна финансова помощ </w:t>
      </w:r>
      <w:r w:rsidRPr="004049DF">
        <w:rPr>
          <w:szCs w:val="24"/>
          <w:lang w:val="bg-BG"/>
        </w:rPr>
        <w:t>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w:t>
      </w:r>
      <w:r w:rsidR="007774F9">
        <w:rPr>
          <w:szCs w:val="24"/>
          <w:lang w:val="bg-BG"/>
        </w:rPr>
        <w:t>,</w:t>
      </w:r>
      <w:r>
        <w:rPr>
          <w:szCs w:val="24"/>
          <w:lang w:val="bg-BG"/>
        </w:rPr>
        <w:t xml:space="preserve"> 3</w:t>
      </w:r>
      <w:r w:rsidR="007774F9">
        <w:rPr>
          <w:szCs w:val="24"/>
          <w:lang w:val="bg-BG"/>
        </w:rPr>
        <w:t xml:space="preserve"> и 5</w:t>
      </w:r>
      <w:r w:rsidR="00D97416">
        <w:rPr>
          <w:szCs w:val="24"/>
          <w:lang w:val="bg-BG"/>
        </w:rPr>
        <w:t xml:space="preserve"> на Оперативна програма „Наука и образование за интелигентен растеж“ 2014-2020 г.</w:t>
      </w:r>
      <w:r w:rsidRPr="008277DD">
        <w:rPr>
          <w:szCs w:val="24"/>
          <w:lang w:val="bg-BG"/>
        </w:rPr>
        <w:t>;</w:t>
      </w:r>
    </w:p>
    <w:p w14:paraId="0ED37F8B" w14:textId="2D8272E3" w:rsidR="00906088" w:rsidRPr="004B36BD" w:rsidRDefault="00906088" w:rsidP="0090608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 xml:space="preserve">съгласно Ръководството за изпълнение на договори </w:t>
      </w:r>
      <w:r w:rsidR="00D97416">
        <w:rPr>
          <w:szCs w:val="24"/>
          <w:lang w:val="bg-BG"/>
        </w:rPr>
        <w:t>за предоставяне на безвъзмездна финансова помощ</w:t>
      </w:r>
      <w:r w:rsidR="00D97416" w:rsidRPr="004B36BD">
        <w:rPr>
          <w:szCs w:val="24"/>
          <w:lang w:val="bg-BG"/>
        </w:rPr>
        <w:t xml:space="preserve"> </w:t>
      </w:r>
      <w:r w:rsidRPr="004B36BD">
        <w:rPr>
          <w:szCs w:val="24"/>
          <w:lang w:val="bg-BG"/>
        </w:rPr>
        <w:t>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w:t>
      </w:r>
      <w:r w:rsidR="007774F9">
        <w:rPr>
          <w:szCs w:val="24"/>
          <w:lang w:val="bg-BG"/>
        </w:rPr>
        <w:t>,</w:t>
      </w:r>
      <w:r>
        <w:rPr>
          <w:szCs w:val="24"/>
          <w:lang w:val="bg-BG"/>
        </w:rPr>
        <w:t xml:space="preserve"> 3</w:t>
      </w:r>
      <w:r w:rsidR="007774F9">
        <w:rPr>
          <w:szCs w:val="24"/>
          <w:lang w:val="bg-BG"/>
        </w:rPr>
        <w:t xml:space="preserve"> и 5</w:t>
      </w:r>
      <w:r w:rsidRPr="004B36BD">
        <w:rPr>
          <w:szCs w:val="24"/>
          <w:lang w:val="bg-BG"/>
        </w:rPr>
        <w:t xml:space="preserve"> </w:t>
      </w:r>
      <w:r w:rsidR="00D97416">
        <w:rPr>
          <w:szCs w:val="24"/>
          <w:lang w:val="bg-BG"/>
        </w:rPr>
        <w:t xml:space="preserve">на Оперативна програма „Наука и образование за интелигентен растеж“ 2014-2020 г. </w:t>
      </w:r>
      <w:r w:rsidRPr="004B36BD">
        <w:rPr>
          <w:szCs w:val="24"/>
          <w:lang w:val="bg-BG"/>
        </w:rPr>
        <w:t>или гаранция, издадена от банка (по образец) или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sidRPr="00281BDF">
        <w:rPr>
          <w:color w:val="000000"/>
          <w:szCs w:val="24"/>
          <w:lang w:val="bg-BG" w:eastAsia="bg-BG"/>
        </w:rPr>
        <w:t xml:space="preserve"> </w:t>
      </w:r>
    </w:p>
    <w:p w14:paraId="62D0BE00" w14:textId="77777777" w:rsidR="00906088" w:rsidRPr="004B36BD" w:rsidRDefault="00906088" w:rsidP="00906088">
      <w:pPr>
        <w:ind w:left="567"/>
        <w:jc w:val="both"/>
        <w:rPr>
          <w:szCs w:val="24"/>
          <w:lang w:val="bg-BG"/>
        </w:rPr>
      </w:pPr>
      <w:r w:rsidRPr="004B36BD">
        <w:rPr>
          <w:szCs w:val="24"/>
          <w:lang w:val="bg-BG"/>
        </w:rPr>
        <w:lastRenderedPageBreak/>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w:t>
      </w:r>
      <w:r w:rsidR="002A1A4C" w:rsidRPr="002A1A4C">
        <w:rPr>
          <w:szCs w:val="24"/>
          <w:lang w:val="bg-BG"/>
        </w:rPr>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A1A4C">
        <w:rPr>
          <w:szCs w:val="24"/>
          <w:lang w:val="bg-BG"/>
        </w:rPr>
        <w:t xml:space="preserve"> (</w:t>
      </w:r>
      <w:r w:rsidRPr="004B36BD">
        <w:rPr>
          <w:szCs w:val="24"/>
          <w:lang w:val="bg-BG"/>
        </w:rPr>
        <w:t xml:space="preserve">Наредба </w:t>
      </w:r>
      <w:r w:rsidR="00250BCE">
        <w:rPr>
          <w:szCs w:val="24"/>
          <w:lang w:val="bg-BG"/>
        </w:rPr>
        <w:t xml:space="preserve">№ </w:t>
      </w:r>
      <w:r w:rsidRPr="004B36BD">
        <w:rPr>
          <w:szCs w:val="24"/>
          <w:lang w:val="bg-BG"/>
        </w:rPr>
        <w:t>Н-3 от 22</w:t>
      </w:r>
      <w:r w:rsidR="002A1A4C">
        <w:rPr>
          <w:szCs w:val="24"/>
          <w:lang w:val="bg-BG"/>
        </w:rPr>
        <w:t>.05.</w:t>
      </w:r>
      <w:r w:rsidRPr="004B36BD">
        <w:rPr>
          <w:szCs w:val="24"/>
          <w:lang w:val="bg-BG"/>
        </w:rPr>
        <w:t xml:space="preserve"> 2018 г.</w:t>
      </w:r>
      <w:r w:rsidR="0001722C">
        <w:rPr>
          <w:szCs w:val="24"/>
          <w:lang w:val="bg-BG"/>
        </w:rPr>
        <w:t>).</w:t>
      </w:r>
      <w:r w:rsidRPr="004B36BD">
        <w:rPr>
          <w:szCs w:val="24"/>
          <w:lang w:val="bg-BG"/>
        </w:rPr>
        <w:t xml:space="preserve"> </w:t>
      </w:r>
    </w:p>
    <w:p w14:paraId="7D160347" w14:textId="77777777" w:rsidR="00906088" w:rsidRPr="004B36BD" w:rsidRDefault="00906088" w:rsidP="00906088">
      <w:pPr>
        <w:ind w:left="567"/>
        <w:jc w:val="both"/>
        <w:rPr>
          <w:szCs w:val="24"/>
          <w:lang w:val="bg-BG"/>
        </w:rPr>
      </w:pPr>
      <w:r w:rsidRPr="004B36BD">
        <w:rPr>
          <w:szCs w:val="24"/>
          <w:lang w:val="bg-BG"/>
        </w:rPr>
        <w:t xml:space="preserve">Бенефициентите, не попадащи в изключенията на чл. 8, ал. 2 от Наредба </w:t>
      </w:r>
      <w:r w:rsidR="00D34AB2">
        <w:rPr>
          <w:szCs w:val="24"/>
          <w:lang w:val="bg-BG"/>
        </w:rPr>
        <w:t xml:space="preserve">№ </w:t>
      </w:r>
      <w:r w:rsidRPr="004B36BD">
        <w:rPr>
          <w:szCs w:val="24"/>
          <w:lang w:val="bg-BG"/>
        </w:rPr>
        <w:t xml:space="preserve">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5088AF9B" w14:textId="77777777" w:rsidR="00906088" w:rsidRPr="00292DD6" w:rsidRDefault="00906088" w:rsidP="00906088">
      <w:pPr>
        <w:ind w:left="567"/>
        <w:jc w:val="both"/>
        <w:rPr>
          <w:color w:val="000000"/>
          <w:szCs w:val="24"/>
          <w:lang w:val="bg-BG"/>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w:t>
      </w:r>
      <w:proofErr w:type="spellStart"/>
      <w:r w:rsidRPr="004B36BD">
        <w:rPr>
          <w:szCs w:val="24"/>
          <w:lang w:val="bg-BG"/>
        </w:rPr>
        <w:t>общоприложими</w:t>
      </w:r>
      <w:proofErr w:type="spellEnd"/>
      <w:r w:rsidRPr="004B36BD">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26C5AE0B" w14:textId="77777777" w:rsidR="00FF09C2" w:rsidRPr="008277DD" w:rsidRDefault="00FF09C2" w:rsidP="006176B2">
      <w:pPr>
        <w:ind w:left="567" w:hanging="567"/>
        <w:jc w:val="both"/>
        <w:rPr>
          <w:szCs w:val="24"/>
          <w:lang w:val="bg-BG"/>
        </w:rPr>
      </w:pPr>
      <w:r w:rsidRPr="008277DD">
        <w:rPr>
          <w:szCs w:val="24"/>
          <w:lang w:val="bg-BG"/>
        </w:rPr>
        <w:tab/>
      </w:r>
    </w:p>
    <w:p w14:paraId="08B2A295" w14:textId="77777777" w:rsidR="00994872" w:rsidRPr="008277DD" w:rsidRDefault="00994872" w:rsidP="00994872">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4813E5A7" w14:textId="77777777" w:rsidR="00994872" w:rsidRPr="008277DD" w:rsidRDefault="00994872" w:rsidP="00994872">
      <w:pPr>
        <w:jc w:val="both"/>
        <w:rPr>
          <w:szCs w:val="24"/>
          <w:lang w:val="bg-BG"/>
        </w:rPr>
      </w:pPr>
    </w:p>
    <w:p w14:paraId="3E5E01FF" w14:textId="77777777" w:rsidR="00994872" w:rsidRPr="008277DD" w:rsidRDefault="00994872" w:rsidP="00994872">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377F74AB" w14:textId="77777777" w:rsidR="00FF09C2" w:rsidRPr="008277DD" w:rsidRDefault="00FF09C2" w:rsidP="00D813A7">
      <w:pPr>
        <w:jc w:val="both"/>
        <w:rPr>
          <w:szCs w:val="24"/>
          <w:lang w:val="bg-BG"/>
        </w:rPr>
      </w:pPr>
    </w:p>
    <w:p w14:paraId="2FABA694" w14:textId="460707B6" w:rsidR="00994872" w:rsidRPr="0035166A" w:rsidRDefault="00666643" w:rsidP="00994872">
      <w:pPr>
        <w:ind w:left="567" w:hanging="567"/>
        <w:jc w:val="both"/>
        <w:rPr>
          <w:szCs w:val="24"/>
          <w:lang w:val="bg-BG" w:eastAsia="en-US"/>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w:t>
      </w:r>
      <w:r w:rsidR="002A1A4C">
        <w:rPr>
          <w:szCs w:val="24"/>
          <w:lang w:val="bg-BG"/>
        </w:rPr>
        <w:t>Наредба</w:t>
      </w:r>
      <w:r w:rsidR="002A1A4C" w:rsidRPr="002A1A4C">
        <w:rPr>
          <w:szCs w:val="24"/>
          <w:lang w:val="bg-BG"/>
        </w:rPr>
        <w:t xml:space="preserve"> № Н-3 от 22.05.2018 г.</w:t>
      </w:r>
      <w:r w:rsidR="00250BCE">
        <w:rPr>
          <w:szCs w:val="24"/>
          <w:lang w:val="bg-BG"/>
        </w:rPr>
        <w:t xml:space="preserve"> </w:t>
      </w:r>
      <w:r w:rsidR="00250BC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50BCE">
        <w:rPr>
          <w:szCs w:val="24"/>
          <w:lang w:val="bg-BG"/>
        </w:rPr>
        <w:t xml:space="preserve"> (Наредба № Н-3 от 22.05.2018 г).</w:t>
      </w:r>
      <w:r w:rsidR="002A1A4C" w:rsidRPr="002A1A4C">
        <w:rPr>
          <w:szCs w:val="24"/>
          <w:lang w:val="bg-BG"/>
        </w:rPr>
        <w:t xml:space="preserve"> </w:t>
      </w:r>
      <w:r w:rsidR="00051ACE">
        <w:rPr>
          <w:szCs w:val="24"/>
          <w:lang w:val="bg-BG"/>
        </w:rPr>
        <w:t xml:space="preserve"> </w:t>
      </w:r>
      <w:r w:rsidR="00994872">
        <w:rPr>
          <w:szCs w:val="24"/>
          <w:lang w:val="bg-BG"/>
        </w:rPr>
        <w:t xml:space="preserve">Предоставянето на безвъзмездна финансова помощ се извършва </w:t>
      </w:r>
      <w:r w:rsidR="00994872" w:rsidRPr="00D36925">
        <w:rPr>
          <w:szCs w:val="24"/>
          <w:lang w:val="bg-BG" w:eastAsia="en-US"/>
        </w:rPr>
        <w:t>съгласно чл. 55, ал. 1, т.  2 и 4</w:t>
      </w:r>
      <w:r w:rsidR="00E062F2">
        <w:rPr>
          <w:szCs w:val="24"/>
          <w:lang w:val="bg-BG" w:eastAsia="en-US"/>
        </w:rPr>
        <w:t xml:space="preserve"> </w:t>
      </w:r>
      <w:r w:rsidR="00994872" w:rsidRPr="00D36925">
        <w:rPr>
          <w:szCs w:val="24"/>
          <w:lang w:val="bg-BG" w:eastAsia="en-US"/>
        </w:rPr>
        <w:t>от ЗУСЕСИФ под формата на:</w:t>
      </w:r>
    </w:p>
    <w:p w14:paraId="6722492A" w14:textId="77777777" w:rsidR="00994872" w:rsidRDefault="00994872" w:rsidP="00994872">
      <w:pPr>
        <w:suppressAutoHyphens w:val="0"/>
        <w:autoSpaceDE w:val="0"/>
        <w:autoSpaceDN w:val="0"/>
        <w:jc w:val="both"/>
        <w:rPr>
          <w:szCs w:val="24"/>
          <w:lang w:val="bg-BG" w:eastAsia="en-US"/>
        </w:rPr>
      </w:pPr>
    </w:p>
    <w:p w14:paraId="295DC273" w14:textId="77777777" w:rsidR="00994872" w:rsidRPr="0035166A" w:rsidRDefault="00994872" w:rsidP="00994872">
      <w:pPr>
        <w:suppressAutoHyphens w:val="0"/>
        <w:autoSpaceDE w:val="0"/>
        <w:autoSpaceDN w:val="0"/>
        <w:jc w:val="both"/>
        <w:rPr>
          <w:szCs w:val="24"/>
          <w:lang w:val="bg-BG" w:eastAsia="en-US"/>
        </w:rPr>
      </w:pPr>
    </w:p>
    <w:p w14:paraId="0CF988BA" w14:textId="77777777" w:rsidR="00994872" w:rsidRPr="00281BDF" w:rsidRDefault="00994872" w:rsidP="00994872">
      <w:pPr>
        <w:suppressAutoHyphens w:val="0"/>
        <w:autoSpaceDE w:val="0"/>
        <w:autoSpaceDN w:val="0"/>
        <w:jc w:val="both"/>
        <w:rPr>
          <w:szCs w:val="24"/>
          <w:lang w:val="bg-BG" w:eastAsia="en-US"/>
        </w:rPr>
      </w:pPr>
      <w:r w:rsidRPr="0035166A">
        <w:rPr>
          <w:szCs w:val="24"/>
          <w:lang w:val="bg-BG" w:eastAsia="en-US"/>
        </w:rPr>
        <w:t>3.3.</w:t>
      </w:r>
      <w:r w:rsidR="00ED6C53" w:rsidRPr="00BF1DAA">
        <w:rPr>
          <w:szCs w:val="24"/>
          <w:lang w:val="bg-BG" w:eastAsia="en-US"/>
        </w:rPr>
        <w:t>1</w:t>
      </w:r>
      <w:r w:rsidRPr="00281BDF">
        <w:rPr>
          <w:szCs w:val="24"/>
          <w:lang w:val="bg-BG" w:eastAsia="en-US"/>
        </w:rPr>
        <w:t>. стандартна таблица на разходите за единица продукт;</w:t>
      </w:r>
    </w:p>
    <w:p w14:paraId="5BFEFDF8" w14:textId="77777777" w:rsidR="00994872" w:rsidRPr="0035166A" w:rsidRDefault="00994872" w:rsidP="00994872">
      <w:pPr>
        <w:suppressAutoHyphens w:val="0"/>
        <w:autoSpaceDE w:val="0"/>
        <w:autoSpaceDN w:val="0"/>
        <w:jc w:val="both"/>
        <w:rPr>
          <w:szCs w:val="24"/>
          <w:lang w:val="bg-BG" w:eastAsia="en-US"/>
        </w:rPr>
      </w:pPr>
    </w:p>
    <w:p w14:paraId="6061E7FC" w14:textId="77777777" w:rsidR="00994872" w:rsidRDefault="00994872" w:rsidP="00994872">
      <w:pPr>
        <w:suppressAutoHyphens w:val="0"/>
        <w:autoSpaceDE w:val="0"/>
        <w:autoSpaceDN w:val="0"/>
        <w:jc w:val="both"/>
        <w:rPr>
          <w:szCs w:val="24"/>
          <w:lang w:val="bg-BG" w:eastAsia="en-US"/>
        </w:rPr>
      </w:pPr>
      <w:r w:rsidRPr="0035166A">
        <w:rPr>
          <w:szCs w:val="24"/>
          <w:lang w:val="bg-BG" w:eastAsia="en-US"/>
        </w:rPr>
        <w:t>3.3.</w:t>
      </w:r>
      <w:r w:rsidR="00ED6C53" w:rsidRPr="00BF1DAA">
        <w:rPr>
          <w:szCs w:val="24"/>
          <w:lang w:val="bg-BG" w:eastAsia="en-US"/>
        </w:rPr>
        <w:t>2</w:t>
      </w:r>
      <w:r w:rsidRPr="00281BDF">
        <w:rPr>
          <w:szCs w:val="24"/>
          <w:lang w:val="bg-BG" w:eastAsia="en-US"/>
        </w:rPr>
        <w:t>. финансиране с единна ставка, определена чрез прилагане на процент към една или някол</w:t>
      </w:r>
      <w:r w:rsidR="00511C89">
        <w:rPr>
          <w:szCs w:val="24"/>
          <w:lang w:val="bg-BG" w:eastAsia="en-US"/>
        </w:rPr>
        <w:t>ко определени категории разходи;</w:t>
      </w:r>
    </w:p>
    <w:p w14:paraId="270DA709" w14:textId="77777777" w:rsidR="00511C89" w:rsidRDefault="00511C89" w:rsidP="00994872">
      <w:pPr>
        <w:suppressAutoHyphens w:val="0"/>
        <w:autoSpaceDE w:val="0"/>
        <w:autoSpaceDN w:val="0"/>
        <w:jc w:val="both"/>
        <w:rPr>
          <w:szCs w:val="24"/>
          <w:lang w:val="bg-BG" w:eastAsia="en-US"/>
        </w:rPr>
      </w:pPr>
    </w:p>
    <w:p w14:paraId="5C81E6E2" w14:textId="77777777" w:rsidR="00FF09C2" w:rsidRPr="008277DD" w:rsidRDefault="00FF09C2" w:rsidP="00994872">
      <w:pPr>
        <w:ind w:left="567" w:hanging="567"/>
        <w:jc w:val="both"/>
        <w:rPr>
          <w:szCs w:val="24"/>
          <w:lang w:val="bg-BG"/>
        </w:rPr>
      </w:pPr>
    </w:p>
    <w:p w14:paraId="7E836076" w14:textId="77777777" w:rsidR="00906088" w:rsidRDefault="00906088" w:rsidP="00906088">
      <w:pPr>
        <w:ind w:left="567" w:hanging="567"/>
        <w:jc w:val="both"/>
        <w:rPr>
          <w:szCs w:val="24"/>
          <w:lang w:val="bg-BG"/>
        </w:rPr>
      </w:pPr>
      <w:r>
        <w:rPr>
          <w:szCs w:val="24"/>
          <w:lang w:val="bg-BG"/>
        </w:rPr>
        <w:lastRenderedPageBreak/>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11189272" w14:textId="77777777" w:rsidR="00906088" w:rsidRDefault="00906088" w:rsidP="00906088">
      <w:pPr>
        <w:ind w:left="567"/>
        <w:jc w:val="both"/>
        <w:rPr>
          <w:szCs w:val="24"/>
          <w:lang w:val="bg-BG"/>
        </w:rPr>
      </w:pPr>
      <w:r w:rsidRPr="0030253F">
        <w:rPr>
          <w:szCs w:val="24"/>
          <w:lang w:val="bg-BG"/>
        </w:rPr>
        <w:t>В случай че не се верифицира пълния</w:t>
      </w:r>
      <w:r w:rsidR="00351006">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76B6D163" w14:textId="77777777" w:rsidR="00906088" w:rsidRDefault="00906088" w:rsidP="00906088">
      <w:pPr>
        <w:ind w:left="567"/>
        <w:jc w:val="both"/>
        <w:rPr>
          <w:szCs w:val="24"/>
          <w:lang w:val="bg-BG"/>
        </w:rPr>
      </w:pPr>
    </w:p>
    <w:p w14:paraId="5E8BC916" w14:textId="77777777" w:rsidR="00906088" w:rsidRDefault="00906088" w:rsidP="0090608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и при спазване условията на</w:t>
      </w:r>
      <w:r>
        <w:rPr>
          <w:szCs w:val="24"/>
          <w:lang w:val="bg-BG"/>
        </w:rPr>
        <w:t xml:space="preserve"> </w:t>
      </w:r>
      <w:r w:rsidRPr="004162D1">
        <w:rPr>
          <w:szCs w:val="24"/>
          <w:lang w:val="bg-BG"/>
        </w:rPr>
        <w:t xml:space="preserve">Наредба </w:t>
      </w:r>
      <w:r w:rsidR="00D34AB2">
        <w:rPr>
          <w:szCs w:val="24"/>
          <w:lang w:val="bg-BG"/>
        </w:rPr>
        <w:t xml:space="preserve">№ </w:t>
      </w:r>
      <w:r w:rsidRPr="004162D1">
        <w:rPr>
          <w:szCs w:val="24"/>
          <w:lang w:val="bg-BG"/>
        </w:rPr>
        <w:t xml:space="preserve">Н-3 от </w:t>
      </w:r>
      <w:r w:rsidRPr="004B36BD">
        <w:rPr>
          <w:szCs w:val="24"/>
          <w:lang w:val="bg-BG"/>
        </w:rPr>
        <w:t>22</w:t>
      </w:r>
      <w:r w:rsidR="007F4C3D">
        <w:rPr>
          <w:szCs w:val="24"/>
          <w:lang w:val="bg-BG"/>
        </w:rPr>
        <w:t>.05.</w:t>
      </w:r>
      <w:r w:rsidRPr="004B36BD">
        <w:rPr>
          <w:szCs w:val="24"/>
          <w:lang w:val="bg-BG"/>
        </w:rPr>
        <w:t>2018 г.</w:t>
      </w:r>
    </w:p>
    <w:p w14:paraId="33AE303A" w14:textId="77777777" w:rsidR="00906088" w:rsidRDefault="00906088" w:rsidP="00906088">
      <w:pPr>
        <w:ind w:left="567"/>
        <w:jc w:val="both"/>
        <w:rPr>
          <w:szCs w:val="24"/>
          <w:lang w:val="bg-BG"/>
        </w:rPr>
      </w:pPr>
    </w:p>
    <w:p w14:paraId="3C7CF5BD" w14:textId="77777777" w:rsidR="00906088" w:rsidRPr="0030253F" w:rsidRDefault="00906088" w:rsidP="0090608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20EC373E" w14:textId="77777777" w:rsidR="00335D2D" w:rsidRDefault="00335D2D" w:rsidP="00335D2D">
      <w:pPr>
        <w:ind w:left="567"/>
        <w:jc w:val="both"/>
        <w:rPr>
          <w:szCs w:val="24"/>
          <w:lang w:val="bg-BG"/>
        </w:rPr>
      </w:pPr>
    </w:p>
    <w:p w14:paraId="2110085D" w14:textId="77777777" w:rsidR="00FF09C2" w:rsidRPr="00E06476" w:rsidRDefault="00FF09C2" w:rsidP="00D813A7">
      <w:pPr>
        <w:tabs>
          <w:tab w:val="left" w:pos="1260"/>
        </w:tabs>
        <w:autoSpaceDE w:val="0"/>
        <w:jc w:val="both"/>
        <w:rPr>
          <w:szCs w:val="24"/>
          <w:lang w:val="bg-BG"/>
        </w:rPr>
      </w:pPr>
    </w:p>
    <w:p w14:paraId="7F1D8C28"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2B96D976" w14:textId="77777777" w:rsidR="001374B3" w:rsidRPr="008277DD" w:rsidRDefault="001374B3" w:rsidP="001374B3">
      <w:pPr>
        <w:ind w:left="567" w:hanging="567"/>
        <w:jc w:val="both"/>
        <w:rPr>
          <w:szCs w:val="24"/>
          <w:lang w:val="bg-BG"/>
        </w:rPr>
      </w:pPr>
    </w:p>
    <w:p w14:paraId="55215251"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7A5FCE14" w14:textId="77777777" w:rsidR="001374B3" w:rsidRPr="008277DD" w:rsidRDefault="001374B3" w:rsidP="001374B3">
      <w:pPr>
        <w:jc w:val="both"/>
        <w:rPr>
          <w:szCs w:val="24"/>
          <w:lang w:val="bg-BG"/>
        </w:rPr>
      </w:pPr>
    </w:p>
    <w:p w14:paraId="4871E19B"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w:t>
      </w:r>
      <w:r w:rsidR="00B654E1">
        <w:rPr>
          <w:szCs w:val="24"/>
          <w:lang w:val="bg-BG"/>
        </w:rPr>
        <w:t xml:space="preserve">от Бенефициента </w:t>
      </w:r>
      <w:r w:rsidRPr="008277DD">
        <w:rPr>
          <w:szCs w:val="24"/>
          <w:lang w:val="bg-BG"/>
        </w:rPr>
        <w:t xml:space="preserve">и верифицирани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53E8D964" w14:textId="77777777" w:rsidR="001374B3" w:rsidRPr="008277DD" w:rsidRDefault="001374B3" w:rsidP="001374B3">
      <w:pPr>
        <w:jc w:val="both"/>
        <w:rPr>
          <w:szCs w:val="24"/>
          <w:lang w:val="bg-BG"/>
        </w:rPr>
      </w:pPr>
    </w:p>
    <w:p w14:paraId="26E8A241" w14:textId="77777777" w:rsidR="001374B3"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45A551AF" w14:textId="77777777" w:rsidR="001374B3" w:rsidRDefault="001374B3" w:rsidP="001374B3">
      <w:pPr>
        <w:jc w:val="both"/>
        <w:rPr>
          <w:szCs w:val="24"/>
          <w:lang w:val="bg-BG"/>
        </w:rPr>
      </w:pPr>
    </w:p>
    <w:p w14:paraId="723B77A5" w14:textId="573FA475" w:rsidR="001374B3" w:rsidRDefault="001374B3" w:rsidP="001374B3">
      <w:pPr>
        <w:ind w:left="567"/>
        <w:jc w:val="both"/>
        <w:rPr>
          <w:szCs w:val="24"/>
          <w:lang w:val="bg-BG"/>
        </w:rPr>
      </w:pPr>
      <w:r w:rsidRPr="002E125E">
        <w:rPr>
          <w:szCs w:val="24"/>
          <w:lang w:val="bg-BG"/>
        </w:rPr>
        <w:t xml:space="preserve">Бенефициентът </w:t>
      </w:r>
      <w:r w:rsidR="00645E57">
        <w:rPr>
          <w:szCs w:val="24"/>
          <w:lang w:val="bg-BG"/>
        </w:rPr>
        <w:t>и партньора/</w:t>
      </w:r>
      <w:proofErr w:type="spellStart"/>
      <w:r w:rsidR="00645E57">
        <w:rPr>
          <w:szCs w:val="24"/>
          <w:lang w:val="bg-BG"/>
        </w:rPr>
        <w:t>ите</w:t>
      </w:r>
      <w:proofErr w:type="spellEnd"/>
      <w:r w:rsidR="006C2E8F">
        <w:rPr>
          <w:szCs w:val="24"/>
          <w:lang w:val="bg-BG"/>
        </w:rPr>
        <w:t xml:space="preserve"> </w:t>
      </w:r>
      <w:r w:rsidRPr="002E125E">
        <w:rPr>
          <w:szCs w:val="24"/>
          <w:lang w:val="bg-BG"/>
        </w:rPr>
        <w:t xml:space="preserve">трябва да </w:t>
      </w:r>
      <w:r w:rsidR="00353BE4" w:rsidRPr="002E125E">
        <w:rPr>
          <w:szCs w:val="24"/>
          <w:lang w:val="bg-BG"/>
        </w:rPr>
        <w:t>вод</w:t>
      </w:r>
      <w:r w:rsidR="00353BE4">
        <w:rPr>
          <w:szCs w:val="24"/>
          <w:lang w:val="bg-BG"/>
        </w:rPr>
        <w:t>ят</w:t>
      </w:r>
      <w:r w:rsidR="00353BE4" w:rsidRPr="002E125E">
        <w:rPr>
          <w:szCs w:val="24"/>
          <w:lang w:val="bg-BG"/>
        </w:rPr>
        <w:t xml:space="preserve"> </w:t>
      </w:r>
      <w:r w:rsidRPr="002E125E">
        <w:rPr>
          <w:szCs w:val="24"/>
          <w:lang w:val="bg-BG"/>
        </w:rPr>
        <w:t>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E69E34F" w14:textId="77777777" w:rsidR="001374B3" w:rsidRDefault="001374B3" w:rsidP="001374B3">
      <w:pPr>
        <w:jc w:val="both"/>
        <w:rPr>
          <w:szCs w:val="24"/>
          <w:lang w:val="bg-BG"/>
        </w:rPr>
      </w:pPr>
    </w:p>
    <w:p w14:paraId="6F423CF7" w14:textId="77777777" w:rsidR="00FF09C2" w:rsidRPr="008277DD" w:rsidRDefault="00FF09C2" w:rsidP="00AC23C2">
      <w:pPr>
        <w:pStyle w:val="Text1"/>
        <w:spacing w:after="0"/>
        <w:jc w:val="both"/>
        <w:rPr>
          <w:b/>
          <w:szCs w:val="24"/>
          <w:lang w:val="bg-BG"/>
        </w:rPr>
      </w:pPr>
    </w:p>
    <w:p w14:paraId="5B29C5E4"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6C99A6E6" w14:textId="77777777" w:rsidR="00FF09C2" w:rsidRPr="008277DD" w:rsidRDefault="00FF09C2" w:rsidP="00D813A7">
      <w:pPr>
        <w:pStyle w:val="Text1"/>
        <w:spacing w:after="0"/>
        <w:ind w:left="0"/>
        <w:jc w:val="both"/>
        <w:rPr>
          <w:i/>
          <w:szCs w:val="24"/>
          <w:lang w:val="bg-BG"/>
        </w:rPr>
      </w:pPr>
    </w:p>
    <w:p w14:paraId="5DA4B50C" w14:textId="77777777"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12C271FE" w14:textId="77777777" w:rsidR="00FF09C2" w:rsidRPr="008277DD" w:rsidRDefault="00FF09C2" w:rsidP="00D813A7">
      <w:pPr>
        <w:pStyle w:val="Text1"/>
        <w:spacing w:after="0"/>
        <w:ind w:left="426" w:hanging="426"/>
        <w:jc w:val="both"/>
        <w:rPr>
          <w:szCs w:val="24"/>
          <w:lang w:val="bg-BG"/>
        </w:rPr>
      </w:pPr>
    </w:p>
    <w:p w14:paraId="489BCE93" w14:textId="77777777" w:rsidR="00344A01" w:rsidRDefault="00344A01" w:rsidP="00344A01">
      <w:pPr>
        <w:pStyle w:val="Text1"/>
        <w:numPr>
          <w:ilvl w:val="0"/>
          <w:numId w:val="5"/>
        </w:numPr>
        <w:spacing w:after="0"/>
        <w:ind w:left="709" w:hanging="283"/>
        <w:jc w:val="both"/>
        <w:rPr>
          <w:szCs w:val="24"/>
          <w:lang w:val="bg-BG"/>
        </w:rPr>
      </w:pPr>
      <w:r>
        <w:rPr>
          <w:szCs w:val="24"/>
          <w:lang w:val="bg-BG"/>
        </w:rPr>
        <w:lastRenderedPageBreak/>
        <w:t>Закон за управление на средствата от Европейските структурни и инвестиционни фондове (ЗУСЕСИФ);</w:t>
      </w:r>
    </w:p>
    <w:p w14:paraId="1C50CB2D" w14:textId="77777777" w:rsidR="00250BCE" w:rsidRPr="00250BCE" w:rsidRDefault="00250BCE" w:rsidP="00EB1849">
      <w:pPr>
        <w:pStyle w:val="Text1"/>
        <w:numPr>
          <w:ilvl w:val="0"/>
          <w:numId w:val="5"/>
        </w:numPr>
        <w:spacing w:after="0"/>
        <w:ind w:left="709" w:hanging="283"/>
        <w:jc w:val="both"/>
        <w:rPr>
          <w:szCs w:val="24"/>
          <w:lang w:val="bg-BG"/>
        </w:rPr>
      </w:pPr>
      <w:r w:rsidRPr="00250BCE">
        <w:rPr>
          <w:szCs w:val="24"/>
          <w:lang w:val="bg-BG"/>
        </w:rPr>
        <w:t>Постановление № 162 на МС от 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628F34CB" w14:textId="77777777" w:rsidR="00250BCE" w:rsidRDefault="00250BCE" w:rsidP="00511C89">
      <w:pPr>
        <w:pStyle w:val="Text1"/>
        <w:numPr>
          <w:ilvl w:val="0"/>
          <w:numId w:val="5"/>
        </w:numPr>
        <w:spacing w:after="0"/>
        <w:ind w:left="709" w:hanging="283"/>
        <w:jc w:val="both"/>
        <w:rPr>
          <w:szCs w:val="24"/>
          <w:lang w:val="bg-BG"/>
        </w:rPr>
      </w:pPr>
      <w:r w:rsidRPr="00250BCE">
        <w:rPr>
          <w:szCs w:val="24"/>
          <w:lang w:val="bg-BG"/>
        </w:rPr>
        <w:t>Постановление № 189 на МС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2AE93979" w14:textId="77777777" w:rsidR="00511C89" w:rsidRPr="00250BCE" w:rsidRDefault="00344A01" w:rsidP="00511C89">
      <w:pPr>
        <w:pStyle w:val="Text1"/>
        <w:numPr>
          <w:ilvl w:val="0"/>
          <w:numId w:val="5"/>
        </w:numPr>
        <w:spacing w:after="0"/>
        <w:ind w:left="709" w:hanging="283"/>
        <w:jc w:val="both"/>
        <w:rPr>
          <w:szCs w:val="24"/>
          <w:lang w:val="bg-BG"/>
        </w:rPr>
      </w:pPr>
      <w:r w:rsidRPr="00250BCE">
        <w:rPr>
          <w:szCs w:val="24"/>
          <w:lang w:val="bg-BG"/>
        </w:rPr>
        <w:t xml:space="preserve">Наредба </w:t>
      </w:r>
      <w:r w:rsidR="00250BCE">
        <w:rPr>
          <w:szCs w:val="24"/>
          <w:lang w:val="bg-BG"/>
        </w:rPr>
        <w:t xml:space="preserve">№ Н-3 от </w:t>
      </w:r>
      <w:r w:rsidRPr="00250BCE">
        <w:rPr>
          <w:szCs w:val="24"/>
          <w:lang w:val="bg-BG"/>
        </w:rPr>
        <w:t>22.05.2018 г.;</w:t>
      </w:r>
    </w:p>
    <w:p w14:paraId="504E95BF" w14:textId="77777777" w:rsidR="00344A01" w:rsidRDefault="00344A01" w:rsidP="00511C89">
      <w:pPr>
        <w:pStyle w:val="Text1"/>
        <w:numPr>
          <w:ilvl w:val="0"/>
          <w:numId w:val="5"/>
        </w:numPr>
        <w:spacing w:after="0"/>
        <w:ind w:left="709" w:hanging="283"/>
        <w:jc w:val="both"/>
        <w:rPr>
          <w:szCs w:val="24"/>
          <w:lang w:val="bg-BG"/>
        </w:rPr>
      </w:pPr>
      <w:r w:rsidRPr="00511C89">
        <w:rPr>
          <w:szCs w:val="24"/>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A94CB6" w:rsidRPr="00511C89">
        <w:rPr>
          <w:szCs w:val="24"/>
          <w:lang w:val="bg-BG"/>
        </w:rPr>
        <w:t>,</w:t>
      </w:r>
      <w:r w:rsidRPr="00511C89">
        <w:rPr>
          <w:szCs w:val="24"/>
          <w:lang w:val="bg-BG"/>
        </w:rPr>
        <w:t xml:space="preserve"> приета с ПМС № 243 от 20.09.2016 г.;</w:t>
      </w:r>
    </w:p>
    <w:p w14:paraId="71D3A277" w14:textId="77777777" w:rsidR="00305D00" w:rsidRPr="00305D00" w:rsidRDefault="00305D00" w:rsidP="00562F8E">
      <w:pPr>
        <w:pStyle w:val="Text1"/>
        <w:numPr>
          <w:ilvl w:val="0"/>
          <w:numId w:val="5"/>
        </w:numPr>
        <w:spacing w:after="0"/>
        <w:ind w:left="709" w:hanging="283"/>
        <w:jc w:val="both"/>
        <w:rPr>
          <w:szCs w:val="24"/>
          <w:lang w:val="bg-BG"/>
        </w:rPr>
      </w:pPr>
      <w:r w:rsidRPr="00305D00">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5F0CA684" w14:textId="2E76FB05" w:rsidR="00344A01" w:rsidRPr="008277DD" w:rsidRDefault="00344A01" w:rsidP="00562F8E">
      <w:pPr>
        <w:pStyle w:val="Text1"/>
        <w:numPr>
          <w:ilvl w:val="0"/>
          <w:numId w:val="5"/>
        </w:numPr>
        <w:spacing w:after="0"/>
        <w:ind w:left="709" w:hanging="283"/>
        <w:jc w:val="both"/>
        <w:rPr>
          <w:szCs w:val="24"/>
          <w:lang w:val="bg-BG"/>
        </w:rPr>
      </w:pPr>
      <w:r w:rsidRPr="008277DD">
        <w:rPr>
          <w:szCs w:val="24"/>
          <w:lang w:val="bg-BG"/>
        </w:rPr>
        <w:t xml:space="preserve">Ръководство за изпълнение на договори за </w:t>
      </w:r>
      <w:r w:rsidR="00250BCE">
        <w:rPr>
          <w:szCs w:val="24"/>
          <w:lang w:val="bg-BG"/>
        </w:rPr>
        <w:t xml:space="preserve">предоставяне на </w:t>
      </w:r>
      <w:r w:rsidRPr="008277DD">
        <w:rPr>
          <w:szCs w:val="24"/>
          <w:lang w:val="bg-BG"/>
        </w:rPr>
        <w:t>безвъзмездн</w:t>
      </w:r>
      <w:r>
        <w:rPr>
          <w:szCs w:val="24"/>
          <w:lang w:val="bg-BG"/>
        </w:rPr>
        <w:t>а финансова помощ по приоритетни</w:t>
      </w:r>
      <w:r w:rsidRPr="008277DD">
        <w:rPr>
          <w:szCs w:val="24"/>
          <w:lang w:val="bg-BG"/>
        </w:rPr>
        <w:t xml:space="preserve"> ос</w:t>
      </w:r>
      <w:r>
        <w:rPr>
          <w:szCs w:val="24"/>
          <w:lang w:val="bg-BG"/>
        </w:rPr>
        <w:t>и 2</w:t>
      </w:r>
      <w:r w:rsidR="007774F9">
        <w:rPr>
          <w:szCs w:val="24"/>
          <w:lang w:val="bg-BG"/>
        </w:rPr>
        <w:t>,</w:t>
      </w:r>
      <w:r>
        <w:rPr>
          <w:szCs w:val="24"/>
          <w:lang w:val="bg-BG"/>
        </w:rPr>
        <w:t xml:space="preserve"> 3</w:t>
      </w:r>
      <w:r w:rsidRPr="008277DD">
        <w:rPr>
          <w:szCs w:val="24"/>
          <w:lang w:val="bg-BG"/>
        </w:rPr>
        <w:t xml:space="preserve"> </w:t>
      </w:r>
      <w:r w:rsidR="007774F9">
        <w:rPr>
          <w:szCs w:val="24"/>
          <w:lang w:val="bg-BG"/>
        </w:rPr>
        <w:t xml:space="preserve">и 5 </w:t>
      </w:r>
      <w:r w:rsidRPr="008277DD">
        <w:rPr>
          <w:szCs w:val="24"/>
          <w:lang w:val="bg-BG"/>
        </w:rPr>
        <w:t>на Оперативна програма „Наука и образование за интелигентен растеж“</w:t>
      </w:r>
      <w:r>
        <w:rPr>
          <w:szCs w:val="24"/>
          <w:lang w:val="bg-BG"/>
        </w:rPr>
        <w:t xml:space="preserve"> 2014-2020 г.</w:t>
      </w:r>
      <w:r w:rsidRPr="008277DD">
        <w:rPr>
          <w:szCs w:val="24"/>
          <w:lang w:val="bg-BG"/>
        </w:rPr>
        <w:t>;</w:t>
      </w:r>
    </w:p>
    <w:p w14:paraId="035CF664" w14:textId="77777777" w:rsidR="00344A01" w:rsidRPr="004B36BD" w:rsidRDefault="00344A01" w:rsidP="00562F8E">
      <w:pPr>
        <w:pStyle w:val="Text1"/>
        <w:numPr>
          <w:ilvl w:val="0"/>
          <w:numId w:val="5"/>
        </w:numPr>
        <w:spacing w:after="0"/>
        <w:ind w:left="709" w:hanging="283"/>
        <w:jc w:val="both"/>
        <w:rPr>
          <w:szCs w:val="24"/>
          <w:lang w:val="bg-BG"/>
        </w:rPr>
      </w:pPr>
      <w:r w:rsidRPr="004B36BD">
        <w:rPr>
          <w:szCs w:val="24"/>
          <w:lang w:val="bg-BG"/>
        </w:rPr>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 xml:space="preserve">Регламент (ЕС, </w:t>
      </w:r>
      <w:proofErr w:type="spellStart"/>
      <w:r w:rsidRPr="0084591B">
        <w:rPr>
          <w:szCs w:val="24"/>
          <w:lang w:val="bg-BG"/>
        </w:rPr>
        <w:t>Евратом</w:t>
      </w:r>
      <w:proofErr w:type="spellEnd"/>
      <w:r w:rsidRPr="0084591B">
        <w:rPr>
          <w:szCs w:val="24"/>
          <w:lang w:val="bg-BG"/>
        </w:rPr>
        <w:t xml:space="preserve">) </w:t>
      </w:r>
      <w:r>
        <w:rPr>
          <w:szCs w:val="24"/>
          <w:lang w:val="bg-BG"/>
        </w:rPr>
        <w:t>№</w:t>
      </w:r>
      <w:r w:rsidR="009D4C24">
        <w:rPr>
          <w:szCs w:val="24"/>
          <w:lang w:val="bg-BG"/>
        </w:rPr>
        <w:t xml:space="preserve"> </w:t>
      </w:r>
      <w:r w:rsidRPr="0084591B">
        <w:rPr>
          <w:szCs w:val="24"/>
          <w:lang w:val="bg-BG"/>
        </w:rPr>
        <w:t xml:space="preserve">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84591B">
        <w:rPr>
          <w:szCs w:val="24"/>
          <w:lang w:val="bg-BG"/>
        </w:rPr>
        <w:t>Евратом</w:t>
      </w:r>
      <w:proofErr w:type="spellEnd"/>
      <w:r w:rsidRPr="0084591B">
        <w:rPr>
          <w:szCs w:val="24"/>
          <w:lang w:val="bg-BG"/>
        </w:rPr>
        <w:t>) № 966/2012</w:t>
      </w:r>
      <w:r w:rsidRPr="004B36BD">
        <w:rPr>
          <w:szCs w:val="24"/>
          <w:lang w:val="bg-BG"/>
        </w:rPr>
        <w:t>;</w:t>
      </w:r>
    </w:p>
    <w:p w14:paraId="2065050A" w14:textId="77777777" w:rsidR="00344A01" w:rsidRDefault="00344A01" w:rsidP="00562F8E">
      <w:pPr>
        <w:pStyle w:val="Text1"/>
        <w:numPr>
          <w:ilvl w:val="0"/>
          <w:numId w:val="5"/>
        </w:numPr>
        <w:spacing w:after="0"/>
        <w:ind w:left="709" w:hanging="283"/>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5E7F18A3" w14:textId="77777777" w:rsidR="00344A01" w:rsidRDefault="00344A01" w:rsidP="00562F8E">
      <w:pPr>
        <w:pStyle w:val="Text1"/>
        <w:numPr>
          <w:ilvl w:val="0"/>
          <w:numId w:val="5"/>
        </w:numPr>
        <w:spacing w:after="0"/>
        <w:ind w:left="709" w:hanging="283"/>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4CE11468" w14:textId="77777777" w:rsidR="00300F89" w:rsidRPr="00AC23C2" w:rsidRDefault="00300F89" w:rsidP="00300F89">
      <w:pPr>
        <w:tabs>
          <w:tab w:val="left" w:pos="1100"/>
        </w:tabs>
        <w:ind w:left="785"/>
        <w:jc w:val="both"/>
        <w:rPr>
          <w:szCs w:val="24"/>
          <w:lang w:val="bg-BG"/>
        </w:rPr>
      </w:pPr>
    </w:p>
    <w:p w14:paraId="71D8C8E6" w14:textId="14948704" w:rsidR="00ED3904" w:rsidRPr="005134F7" w:rsidRDefault="00EE1904" w:rsidP="00EE1904">
      <w:pPr>
        <w:ind w:left="567" w:hanging="567"/>
        <w:jc w:val="both"/>
        <w:rPr>
          <w:szCs w:val="24"/>
          <w:lang w:val="bg-BG"/>
        </w:rPr>
      </w:pPr>
      <w:r w:rsidRPr="005134F7">
        <w:rPr>
          <w:szCs w:val="24"/>
          <w:lang w:val="bg-BG"/>
        </w:rPr>
        <w:t xml:space="preserve">4.2. </w:t>
      </w:r>
      <w:r w:rsidR="00ED3904" w:rsidRPr="005134F7">
        <w:rPr>
          <w:szCs w:val="24"/>
          <w:lang w:val="bg-BG"/>
        </w:rPr>
        <w:t>Бенефициентът изпълнява проекта при условията на ПРИЛОЖЕНИЕ I</w:t>
      </w:r>
      <w:r w:rsidR="00D90CD6">
        <w:rPr>
          <w:szCs w:val="24"/>
          <w:lang w:val="bg-BG"/>
        </w:rPr>
        <w:t xml:space="preserve">, ПРИЛОЖЕНИЕ </w:t>
      </w:r>
      <w:r w:rsidR="00D90CD6">
        <w:rPr>
          <w:szCs w:val="24"/>
          <w:lang w:val="en-US"/>
        </w:rPr>
        <w:t>II</w:t>
      </w:r>
      <w:r w:rsidR="0003133A" w:rsidRPr="005134F7">
        <w:rPr>
          <w:szCs w:val="24"/>
          <w:lang w:val="bg-BG"/>
        </w:rPr>
        <w:t xml:space="preserve"> </w:t>
      </w:r>
      <w:r w:rsidR="00ED3904" w:rsidRPr="005134F7">
        <w:rPr>
          <w:szCs w:val="24"/>
          <w:lang w:val="bg-BG"/>
        </w:rPr>
        <w:t xml:space="preserve">и ПРИЛОЖЕНИЕ </w:t>
      </w:r>
      <w:r w:rsidR="00511C89">
        <w:rPr>
          <w:szCs w:val="24"/>
          <w:lang w:val="en-US"/>
        </w:rPr>
        <w:t>VII</w:t>
      </w:r>
      <w:r w:rsidR="00A94CB6" w:rsidRPr="005134F7">
        <w:rPr>
          <w:szCs w:val="24"/>
          <w:lang w:val="bg-BG"/>
        </w:rPr>
        <w:t xml:space="preserve"> към настоящия договор</w:t>
      </w:r>
      <w:r w:rsidR="00ED3904" w:rsidRPr="005134F7">
        <w:rPr>
          <w:szCs w:val="24"/>
          <w:lang w:val="bg-BG"/>
        </w:rPr>
        <w:t xml:space="preserve"> със следните партньори:</w:t>
      </w:r>
    </w:p>
    <w:p w14:paraId="24A007B5" w14:textId="77777777" w:rsidR="00F97231" w:rsidRPr="005134F7" w:rsidRDefault="00F97231" w:rsidP="00F97231">
      <w:pPr>
        <w:spacing w:before="120"/>
        <w:ind w:left="567"/>
        <w:jc w:val="both"/>
        <w:rPr>
          <w:szCs w:val="24"/>
          <w:lang w:val="bg-BG"/>
        </w:rPr>
      </w:pPr>
      <w:r w:rsidRPr="005134F7">
        <w:rPr>
          <w:szCs w:val="24"/>
          <w:lang w:val="bg-BG"/>
        </w:rPr>
        <w:t>1. ……………… със седалище …………. и адрес на управление ……………, ЕИК по БУЛСТАТ: ……………….;</w:t>
      </w:r>
    </w:p>
    <w:p w14:paraId="2A5470D0" w14:textId="77777777" w:rsidR="00F97231" w:rsidRPr="005134F7" w:rsidRDefault="00F97231" w:rsidP="00F97231">
      <w:pPr>
        <w:spacing w:before="120"/>
        <w:ind w:left="567"/>
        <w:jc w:val="both"/>
        <w:rPr>
          <w:szCs w:val="24"/>
          <w:lang w:val="bg-BG"/>
        </w:rPr>
      </w:pPr>
      <w:r w:rsidRPr="005134F7">
        <w:rPr>
          <w:szCs w:val="24"/>
          <w:lang w:val="bg-BG"/>
        </w:rPr>
        <w:t>2. ……………… със седалище …………. и адрес на управление ……………, ЕИК по БУЛСТАТ: ……………….;</w:t>
      </w:r>
    </w:p>
    <w:p w14:paraId="0478AF09" w14:textId="6E420AB5" w:rsidR="00F97231" w:rsidRDefault="00F97231" w:rsidP="00F97231">
      <w:pPr>
        <w:spacing w:before="120"/>
        <w:ind w:left="567"/>
        <w:jc w:val="both"/>
        <w:rPr>
          <w:szCs w:val="24"/>
          <w:lang w:val="bg-BG"/>
        </w:rPr>
      </w:pPr>
      <w:r w:rsidRPr="005134F7">
        <w:rPr>
          <w:szCs w:val="24"/>
          <w:lang w:val="bg-BG"/>
        </w:rPr>
        <w:t>3. ……………… със седалище …………. и адрес на управление ……………, ЕИК по БУЛСТАТ: ……………….;</w:t>
      </w:r>
    </w:p>
    <w:p w14:paraId="12964044" w14:textId="6A5A8244" w:rsidR="00E062F2" w:rsidRDefault="00E062F2" w:rsidP="00E062F2">
      <w:pPr>
        <w:spacing w:before="120"/>
        <w:jc w:val="both"/>
        <w:rPr>
          <w:szCs w:val="24"/>
          <w:lang w:val="bg-BG"/>
        </w:rPr>
      </w:pPr>
    </w:p>
    <w:p w14:paraId="5B10A164" w14:textId="400D2A7F" w:rsidR="00E062F2" w:rsidRPr="005134F7" w:rsidRDefault="00E062F2" w:rsidP="00E062F2">
      <w:pPr>
        <w:ind w:left="567" w:hanging="567"/>
        <w:jc w:val="both"/>
        <w:rPr>
          <w:szCs w:val="24"/>
          <w:lang w:val="bg-BG"/>
        </w:rPr>
      </w:pPr>
      <w:r>
        <w:rPr>
          <w:szCs w:val="24"/>
          <w:lang w:val="bg-BG"/>
        </w:rPr>
        <w:t>4.2а.</w:t>
      </w:r>
      <w:r>
        <w:rPr>
          <w:szCs w:val="24"/>
          <w:lang w:val="bg-BG"/>
        </w:rPr>
        <w:tab/>
      </w:r>
      <w:r w:rsidRPr="005134F7">
        <w:rPr>
          <w:szCs w:val="24"/>
          <w:lang w:val="bg-BG"/>
        </w:rPr>
        <w:t>Бенефициентът изпълнява проекта при условията на ПРИЛОЖЕНИЕ I</w:t>
      </w:r>
      <w:r w:rsidR="004807AE">
        <w:rPr>
          <w:szCs w:val="24"/>
          <w:lang w:val="bg-BG"/>
        </w:rPr>
        <w:t xml:space="preserve"> и</w:t>
      </w:r>
      <w:r>
        <w:rPr>
          <w:szCs w:val="24"/>
          <w:lang w:val="bg-BG"/>
        </w:rPr>
        <w:t xml:space="preserve"> ПРИЛОЖЕНИЕ </w:t>
      </w:r>
      <w:r>
        <w:rPr>
          <w:szCs w:val="24"/>
          <w:lang w:val="en-US"/>
        </w:rPr>
        <w:t>II</w:t>
      </w:r>
      <w:r w:rsidRPr="005134F7">
        <w:rPr>
          <w:szCs w:val="24"/>
          <w:lang w:val="bg-BG"/>
        </w:rPr>
        <w:t xml:space="preserve"> към настоящия договор със следните </w:t>
      </w:r>
      <w:r>
        <w:rPr>
          <w:szCs w:val="24"/>
          <w:lang w:val="bg-BG"/>
        </w:rPr>
        <w:t xml:space="preserve">асоциирани </w:t>
      </w:r>
      <w:r w:rsidRPr="005134F7">
        <w:rPr>
          <w:szCs w:val="24"/>
          <w:lang w:val="bg-BG"/>
        </w:rPr>
        <w:t>партньори:</w:t>
      </w:r>
    </w:p>
    <w:p w14:paraId="280C5425" w14:textId="77777777" w:rsidR="00E062F2" w:rsidRPr="005134F7" w:rsidRDefault="00E062F2" w:rsidP="00E062F2">
      <w:pPr>
        <w:spacing w:before="120"/>
        <w:ind w:left="567"/>
        <w:jc w:val="both"/>
        <w:rPr>
          <w:szCs w:val="24"/>
          <w:lang w:val="bg-BG"/>
        </w:rPr>
      </w:pPr>
      <w:r w:rsidRPr="005134F7">
        <w:rPr>
          <w:szCs w:val="24"/>
          <w:lang w:val="bg-BG"/>
        </w:rPr>
        <w:t>1. ……………… със седалище …………. и адрес на управление ……………, ЕИК по БУЛСТАТ: ……………….;</w:t>
      </w:r>
    </w:p>
    <w:p w14:paraId="7C04C89C" w14:textId="77777777" w:rsidR="00E062F2" w:rsidRPr="005134F7" w:rsidRDefault="00E062F2" w:rsidP="00E062F2">
      <w:pPr>
        <w:spacing w:before="120"/>
        <w:ind w:left="567"/>
        <w:jc w:val="both"/>
        <w:rPr>
          <w:szCs w:val="24"/>
          <w:lang w:val="bg-BG"/>
        </w:rPr>
      </w:pPr>
      <w:r w:rsidRPr="005134F7">
        <w:rPr>
          <w:szCs w:val="24"/>
          <w:lang w:val="bg-BG"/>
        </w:rPr>
        <w:t>2. ……………… със седалище …………. и адрес на управление ……………, ЕИК по БУЛСТАТ: ……………….;</w:t>
      </w:r>
    </w:p>
    <w:p w14:paraId="2D4448AA" w14:textId="6B7D3658" w:rsidR="00E062F2" w:rsidRDefault="00E062F2" w:rsidP="00E062F2">
      <w:pPr>
        <w:spacing w:before="120"/>
        <w:jc w:val="both"/>
        <w:rPr>
          <w:szCs w:val="24"/>
          <w:lang w:val="bg-BG"/>
        </w:rPr>
      </w:pPr>
    </w:p>
    <w:p w14:paraId="33FFDD0A" w14:textId="77777777" w:rsidR="00EE1904" w:rsidRPr="00001B46" w:rsidRDefault="00D22368" w:rsidP="00EE1904">
      <w:pPr>
        <w:ind w:left="567" w:hanging="567"/>
        <w:jc w:val="both"/>
        <w:rPr>
          <w:szCs w:val="24"/>
          <w:shd w:val="clear" w:color="auto" w:fill="FFFF00"/>
          <w:lang w:val="bg-BG"/>
        </w:rPr>
      </w:pPr>
      <w:r>
        <w:rPr>
          <w:szCs w:val="24"/>
          <w:lang w:val="bg-BG"/>
        </w:rPr>
        <w:t>4.3</w:t>
      </w:r>
      <w:r>
        <w:rPr>
          <w:szCs w:val="24"/>
          <w:lang w:val="bg-BG"/>
        </w:rPr>
        <w:tab/>
      </w:r>
      <w:r w:rsidR="00EE1904" w:rsidRPr="00001B46">
        <w:rPr>
          <w:szCs w:val="24"/>
          <w:lang w:val="bg-BG"/>
        </w:rPr>
        <w:t xml:space="preserve">Индикаторите за </w:t>
      </w:r>
      <w:r w:rsidR="00EE1904">
        <w:rPr>
          <w:szCs w:val="24"/>
          <w:lang w:val="bg-BG"/>
        </w:rPr>
        <w:t>изпълнение</w:t>
      </w:r>
      <w:r w:rsidR="00EE1904" w:rsidRPr="00001B46">
        <w:rPr>
          <w:szCs w:val="24"/>
          <w:lang w:val="bg-BG"/>
        </w:rPr>
        <w:t xml:space="preserve"> по </w:t>
      </w:r>
      <w:r w:rsidR="00EE1904">
        <w:rPr>
          <w:szCs w:val="24"/>
          <w:lang w:val="bg-BG"/>
        </w:rPr>
        <w:t>настоящия договор</w:t>
      </w:r>
      <w:r w:rsidR="00EE1904"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79CF9D60" w14:textId="77777777" w:rsidR="00EE1904" w:rsidRPr="00320991" w:rsidRDefault="00EE1904" w:rsidP="00EE1904">
      <w:pPr>
        <w:ind w:left="567"/>
        <w:jc w:val="both"/>
        <w:rPr>
          <w:szCs w:val="24"/>
          <w:lang w:val="bg-BG"/>
        </w:rPr>
      </w:pPr>
    </w:p>
    <w:p w14:paraId="2CD5566D" w14:textId="77777777" w:rsidR="00EE1904" w:rsidRDefault="00EE1904" w:rsidP="00EE1904">
      <w:pPr>
        <w:pStyle w:val="Text1"/>
        <w:spacing w:after="0"/>
        <w:ind w:left="567" w:hanging="567"/>
        <w:jc w:val="both"/>
        <w:rPr>
          <w:szCs w:val="24"/>
          <w:lang w:val="bg-BG"/>
        </w:rPr>
      </w:pPr>
      <w:r>
        <w:rPr>
          <w:szCs w:val="24"/>
          <w:lang w:val="bg-BG"/>
        </w:rPr>
        <w:t>4</w:t>
      </w:r>
      <w:r w:rsidRPr="00320991">
        <w:rPr>
          <w:szCs w:val="24"/>
          <w:lang w:val="bg-BG"/>
        </w:rPr>
        <w:t>.</w:t>
      </w:r>
      <w:r w:rsidR="00D22368">
        <w:rPr>
          <w:szCs w:val="24"/>
          <w:lang w:val="bg-BG"/>
        </w:rPr>
        <w:t>4</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0F615277" w14:textId="77777777" w:rsidR="00EE1904" w:rsidRDefault="00EE1904" w:rsidP="00EE1904">
      <w:pPr>
        <w:pStyle w:val="Text1"/>
        <w:spacing w:after="0"/>
        <w:ind w:left="567" w:hanging="567"/>
        <w:jc w:val="both"/>
        <w:rPr>
          <w:szCs w:val="24"/>
          <w:lang w:val="bg-BG"/>
        </w:rPr>
      </w:pPr>
    </w:p>
    <w:p w14:paraId="293E6F60" w14:textId="59EBF3AE" w:rsidR="009D4C24" w:rsidRDefault="00EE1904" w:rsidP="0049454B">
      <w:pPr>
        <w:pStyle w:val="Text1"/>
        <w:spacing w:after="0"/>
        <w:ind w:left="567" w:hanging="567"/>
        <w:jc w:val="both"/>
      </w:pPr>
      <w:r>
        <w:rPr>
          <w:szCs w:val="24"/>
          <w:lang w:val="bg-BG"/>
        </w:rPr>
        <w:t>4.</w:t>
      </w:r>
      <w:r w:rsidR="00D22368">
        <w:rPr>
          <w:szCs w:val="24"/>
          <w:lang w:val="bg-BG"/>
        </w:rPr>
        <w:t>5</w:t>
      </w:r>
      <w:r>
        <w:rPr>
          <w:szCs w:val="24"/>
          <w:lang w:val="bg-BG"/>
        </w:rPr>
        <w:t xml:space="preserve">.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r w:rsidR="009D4C24">
        <w:t xml:space="preserve"> </w:t>
      </w:r>
      <w:r w:rsidR="00EB1849">
        <w:tab/>
      </w:r>
    </w:p>
    <w:p w14:paraId="5B4380BA" w14:textId="77777777" w:rsidR="006E1A06" w:rsidRDefault="006E1A06" w:rsidP="009D4C24">
      <w:pPr>
        <w:ind w:left="567" w:hanging="567"/>
        <w:jc w:val="both"/>
        <w:rPr>
          <w:szCs w:val="24"/>
        </w:rPr>
      </w:pPr>
    </w:p>
    <w:p w14:paraId="5AFC599F" w14:textId="320BA53F" w:rsidR="00B364B6" w:rsidRDefault="00B364B6" w:rsidP="009D4C24">
      <w:pPr>
        <w:ind w:left="567" w:hanging="567"/>
        <w:jc w:val="both"/>
        <w:rPr>
          <w:szCs w:val="24"/>
        </w:rPr>
      </w:pPr>
      <w:r>
        <w:rPr>
          <w:color w:val="000000" w:themeColor="text1"/>
          <w:szCs w:val="24"/>
          <w:lang w:val="bg-BG" w:eastAsia="bg-BG"/>
        </w:rPr>
        <w:t>4.</w:t>
      </w:r>
      <w:r w:rsidR="003E29A8">
        <w:rPr>
          <w:color w:val="000000" w:themeColor="text1"/>
          <w:szCs w:val="24"/>
          <w:lang w:val="bg-BG" w:eastAsia="bg-BG"/>
        </w:rPr>
        <w:t>6</w:t>
      </w:r>
      <w:r>
        <w:rPr>
          <w:color w:val="000000" w:themeColor="text1"/>
          <w:szCs w:val="24"/>
          <w:lang w:val="bg-BG" w:eastAsia="bg-BG"/>
        </w:rPr>
        <w:t>.</w:t>
      </w:r>
      <w:r>
        <w:rPr>
          <w:color w:val="000000" w:themeColor="text1"/>
          <w:szCs w:val="24"/>
          <w:lang w:val="bg-BG" w:eastAsia="bg-BG"/>
        </w:rPr>
        <w:tab/>
      </w:r>
      <w:r w:rsidRPr="00AB6CBB">
        <w:rPr>
          <w:color w:val="000000" w:themeColor="text1"/>
          <w:szCs w:val="24"/>
          <w:lang w:val="bg-BG" w:eastAsia="bg-BG"/>
        </w:rPr>
        <w:t xml:space="preserve">Бенефициентът е длъжен да изпълни </w:t>
      </w:r>
      <w:r w:rsidR="003E29A8">
        <w:rPr>
          <w:color w:val="000000" w:themeColor="text1"/>
          <w:szCs w:val="24"/>
          <w:lang w:val="bg-BG" w:eastAsia="bg-BG"/>
        </w:rPr>
        <w:t xml:space="preserve">и удостовери изпълнението на </w:t>
      </w:r>
      <w:r w:rsidRPr="00AB6CBB">
        <w:rPr>
          <w:color w:val="000000" w:themeColor="text1"/>
          <w:szCs w:val="24"/>
          <w:lang w:val="bg-BG" w:eastAsia="bg-BG"/>
        </w:rPr>
        <w:t xml:space="preserve">всички предвидени дейности по </w:t>
      </w:r>
      <w:r>
        <w:rPr>
          <w:color w:val="000000" w:themeColor="text1"/>
          <w:szCs w:val="24"/>
          <w:lang w:val="bg-BG" w:eastAsia="bg-BG"/>
        </w:rPr>
        <w:t>одобреното проектно предложение</w:t>
      </w:r>
      <w:r w:rsidRPr="00AB6CBB">
        <w:rPr>
          <w:color w:val="000000" w:themeColor="text1"/>
          <w:szCs w:val="24"/>
          <w:lang w:val="bg-BG" w:eastAsia="bg-BG"/>
        </w:rPr>
        <w:t>, включително тези, за които няма предвидени средства от безвъзмездна финансова помощ</w:t>
      </w:r>
      <w:r>
        <w:rPr>
          <w:color w:val="000000" w:themeColor="text1"/>
          <w:szCs w:val="24"/>
          <w:lang w:val="bg-BG" w:eastAsia="bg-BG"/>
        </w:rPr>
        <w:t>.</w:t>
      </w:r>
    </w:p>
    <w:p w14:paraId="1E07024E" w14:textId="77777777" w:rsidR="00FF09C2" w:rsidRDefault="00FF09C2" w:rsidP="00D813A7">
      <w:pPr>
        <w:pStyle w:val="Text1"/>
        <w:spacing w:after="0"/>
        <w:ind w:left="567" w:hanging="567"/>
        <w:jc w:val="both"/>
        <w:rPr>
          <w:b/>
          <w:szCs w:val="24"/>
          <w:lang w:val="bg-BG"/>
        </w:rPr>
      </w:pPr>
    </w:p>
    <w:p w14:paraId="0DF02023" w14:textId="77777777"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500DA239" w14:textId="77777777" w:rsidR="00D308F2" w:rsidRDefault="00D308F2" w:rsidP="00D813A7">
      <w:pPr>
        <w:pStyle w:val="Text1"/>
        <w:spacing w:after="0"/>
        <w:ind w:left="567" w:hanging="567"/>
        <w:jc w:val="both"/>
        <w:rPr>
          <w:b/>
          <w:szCs w:val="24"/>
          <w:lang w:val="bg-BG"/>
        </w:rPr>
      </w:pPr>
    </w:p>
    <w:p w14:paraId="361557CC" w14:textId="77777777" w:rsidR="00D308F2" w:rsidRDefault="00D308F2" w:rsidP="00D308F2">
      <w:pPr>
        <w:pStyle w:val="Text1"/>
        <w:ind w:left="567" w:hanging="567"/>
        <w:jc w:val="both"/>
        <w:rPr>
          <w:szCs w:val="24"/>
        </w:rPr>
      </w:pPr>
      <w:r>
        <w:rPr>
          <w:szCs w:val="24"/>
          <w:lang w:val="bg-BG"/>
        </w:rPr>
        <w:t>5.</w:t>
      </w:r>
      <w:r w:rsidRPr="00D308F2">
        <w:rPr>
          <w:szCs w:val="24"/>
        </w:rPr>
        <w:t>1</w:t>
      </w:r>
      <w:r>
        <w:rPr>
          <w:szCs w:val="24"/>
          <w:lang w:val="bg-BG"/>
        </w:rPr>
        <w:t>.</w:t>
      </w:r>
      <w:r w:rsidRPr="00D308F2">
        <w:rPr>
          <w:szCs w:val="24"/>
        </w:rPr>
        <w:tab/>
      </w:r>
      <w:r w:rsidR="00C44385"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sidR="00C44385">
        <w:rPr>
          <w:szCs w:val="24"/>
          <w:lang w:val="bg-BG"/>
        </w:rPr>
        <w:t>настоящия договор</w:t>
      </w:r>
      <w:r w:rsidRPr="00D308F2">
        <w:rPr>
          <w:szCs w:val="24"/>
        </w:rPr>
        <w:t>.</w:t>
      </w:r>
    </w:p>
    <w:p w14:paraId="6BD606F2" w14:textId="77777777" w:rsidR="00D308F2" w:rsidRPr="00B11E69" w:rsidRDefault="00C44385" w:rsidP="00D308F2">
      <w:pPr>
        <w:pStyle w:val="Text1"/>
        <w:ind w:left="567"/>
        <w:jc w:val="both"/>
        <w:rPr>
          <w:color w:val="FF0000"/>
          <w:szCs w:val="24"/>
        </w:rPr>
      </w:pPr>
      <w:r w:rsidRPr="001963D5">
        <w:rPr>
          <w:szCs w:val="24"/>
          <w:lang w:val="bg-BG"/>
        </w:rPr>
        <w:t>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D308F2" w:rsidRPr="00D308F2">
        <w:rPr>
          <w:szCs w:val="24"/>
        </w:rPr>
        <w:t xml:space="preserve">. </w:t>
      </w:r>
    </w:p>
    <w:p w14:paraId="0CD569F4" w14:textId="77777777" w:rsidR="00D43CE0" w:rsidRPr="005134F7" w:rsidRDefault="00C9557B" w:rsidP="00D43CE0">
      <w:pPr>
        <w:pStyle w:val="Text1"/>
        <w:spacing w:after="120"/>
        <w:ind w:left="567"/>
        <w:jc w:val="both"/>
        <w:rPr>
          <w:szCs w:val="24"/>
          <w:lang w:val="bg-BG"/>
        </w:rPr>
      </w:pPr>
      <w:proofErr w:type="spellStart"/>
      <w:r w:rsidRPr="005134F7">
        <w:rPr>
          <w:szCs w:val="24"/>
        </w:rPr>
        <w:t>Предоставената</w:t>
      </w:r>
      <w:proofErr w:type="spellEnd"/>
      <w:r w:rsidRPr="005134F7">
        <w:rPr>
          <w:szCs w:val="24"/>
          <w:lang w:val="bg-BG"/>
        </w:rPr>
        <w:t xml:space="preserve"> минимална помощ подлежи на възстановяване от получателя, </w:t>
      </w:r>
      <w:proofErr w:type="gramStart"/>
      <w:r w:rsidR="00B11E69" w:rsidRPr="005134F7">
        <w:rPr>
          <w:szCs w:val="24"/>
          <w:lang w:val="bg-BG"/>
        </w:rPr>
        <w:t>когато</w:t>
      </w:r>
      <w:r w:rsidR="00D43CE0" w:rsidRPr="005134F7">
        <w:rPr>
          <w:szCs w:val="24"/>
          <w:lang w:val="bg-BG"/>
        </w:rPr>
        <w:t>:</w:t>
      </w:r>
      <w:proofErr w:type="gramEnd"/>
    </w:p>
    <w:p w14:paraId="724E68D0" w14:textId="7F02FD80" w:rsidR="00D43CE0" w:rsidRPr="005134F7" w:rsidRDefault="00D43CE0" w:rsidP="00D43CE0">
      <w:pPr>
        <w:pStyle w:val="Text1"/>
        <w:spacing w:after="120"/>
        <w:ind w:left="567"/>
        <w:jc w:val="both"/>
        <w:rPr>
          <w:color w:val="FF0000"/>
          <w:szCs w:val="24"/>
          <w:lang w:val="bg-BG"/>
        </w:rPr>
      </w:pPr>
      <w:r w:rsidRPr="005134F7">
        <w:rPr>
          <w:szCs w:val="24"/>
          <w:lang w:val="bg-BG"/>
        </w:rPr>
        <w:t>-</w:t>
      </w:r>
      <w:r w:rsidR="00B11E69" w:rsidRPr="005134F7">
        <w:rPr>
          <w:szCs w:val="24"/>
          <w:lang w:val="bg-BG"/>
        </w:rPr>
        <w:t xml:space="preserve"> </w:t>
      </w:r>
      <w:r w:rsidR="00C9557B" w:rsidRPr="005134F7">
        <w:rPr>
          <w:szCs w:val="24"/>
          <w:lang w:val="bg-BG"/>
        </w:rPr>
        <w:t>Бенефициентът</w:t>
      </w:r>
      <w:r w:rsidR="00CD5F5C">
        <w:rPr>
          <w:szCs w:val="24"/>
          <w:lang w:val="bg-BG"/>
        </w:rPr>
        <w:t>/партньорът</w:t>
      </w:r>
      <w:r w:rsidR="00C9557B" w:rsidRPr="005134F7">
        <w:rPr>
          <w:szCs w:val="24"/>
          <w:lang w:val="bg-BG"/>
        </w:rPr>
        <w:t xml:space="preserve"> е предоставил невярна или непълна информация, довела до нарушаване на Регламент (ЕС) № 1407/2013 и/или условията за кандидатстван</w:t>
      </w:r>
      <w:r w:rsidR="00B11E69" w:rsidRPr="005134F7">
        <w:rPr>
          <w:szCs w:val="24"/>
          <w:lang w:val="bg-BG"/>
        </w:rPr>
        <w:t>е по настоящата процедура.</w:t>
      </w:r>
      <w:r w:rsidR="00B11E69" w:rsidRPr="005134F7">
        <w:rPr>
          <w:color w:val="FF0000"/>
          <w:szCs w:val="24"/>
          <w:lang w:val="bg-BG"/>
        </w:rPr>
        <w:t xml:space="preserve"> </w:t>
      </w:r>
    </w:p>
    <w:p w14:paraId="4517F616" w14:textId="77777777" w:rsidR="00D43CE0" w:rsidRPr="005134F7" w:rsidRDefault="00D43CE0" w:rsidP="00D43CE0">
      <w:pPr>
        <w:numPr>
          <w:ilvl w:val="0"/>
          <w:numId w:val="10"/>
        </w:numPr>
        <w:suppressAutoHyphens w:val="0"/>
        <w:spacing w:after="120"/>
        <w:ind w:hanging="153"/>
        <w:jc w:val="both"/>
        <w:rPr>
          <w:szCs w:val="24"/>
          <w:lang w:val="bg-BG"/>
        </w:rPr>
      </w:pPr>
      <w:r w:rsidRPr="005134F7">
        <w:rPr>
          <w:szCs w:val="24"/>
          <w:lang w:val="bg-BG"/>
        </w:rPr>
        <w:t>при неизпълнение на настоящия договор.</w:t>
      </w:r>
    </w:p>
    <w:p w14:paraId="43489404" w14:textId="60E9B3E3" w:rsidR="00C9557B" w:rsidRPr="005134F7" w:rsidRDefault="00B11E69" w:rsidP="00B11E69">
      <w:pPr>
        <w:pStyle w:val="Text1"/>
        <w:ind w:left="567"/>
        <w:jc w:val="both"/>
        <w:rPr>
          <w:szCs w:val="24"/>
          <w:lang w:val="bg-BG"/>
        </w:rPr>
      </w:pPr>
      <w:r w:rsidRPr="005134F7">
        <w:rPr>
          <w:szCs w:val="24"/>
          <w:lang w:val="bg-BG"/>
        </w:rPr>
        <w:t>При неспазване на изискванията на Регламент (ЕС) № 1407/2013, бенефициентът възстановява пълния размер на предоставените средства</w:t>
      </w:r>
      <w:r w:rsidR="00CD5F5C">
        <w:rPr>
          <w:szCs w:val="24"/>
          <w:lang w:val="bg-BG"/>
        </w:rPr>
        <w:t xml:space="preserve"> – минимална помощ</w:t>
      </w:r>
      <w:r w:rsidRPr="005134F7">
        <w:rPr>
          <w:szCs w:val="24"/>
          <w:lang w:val="bg-BG"/>
        </w:rPr>
        <w:t xml:space="preserve"> по настоящия договор, ведно със законната лихва от момента на получаването до окончателното им изплащане.</w:t>
      </w:r>
    </w:p>
    <w:p w14:paraId="5263381E" w14:textId="77777777" w:rsidR="00C9557B" w:rsidRPr="005134F7" w:rsidRDefault="00C9557B" w:rsidP="00B11E69">
      <w:pPr>
        <w:pStyle w:val="Text1"/>
        <w:ind w:left="567"/>
        <w:jc w:val="both"/>
        <w:rPr>
          <w:szCs w:val="24"/>
          <w:lang w:val="bg-BG"/>
        </w:rPr>
      </w:pPr>
      <w:r w:rsidRPr="005134F7">
        <w:rPr>
          <w:szCs w:val="24"/>
          <w:lang w:val="bg-BG"/>
        </w:rPr>
        <w:t>Бенефициентът/партньор</w:t>
      </w:r>
      <w:r w:rsidR="00B11E69" w:rsidRPr="005134F7">
        <w:rPr>
          <w:szCs w:val="24"/>
          <w:lang w:val="bg-BG"/>
        </w:rPr>
        <w:t>ите</w:t>
      </w:r>
      <w:r w:rsidRPr="005134F7">
        <w:rPr>
          <w:szCs w:val="24"/>
          <w:lang w:val="bg-BG"/>
        </w:rPr>
        <w:t xml:space="preserve"> при кандидатстване за друго публично финансиране следва да има</w:t>
      </w:r>
      <w:r w:rsidR="00B11E69" w:rsidRPr="005134F7">
        <w:rPr>
          <w:szCs w:val="24"/>
          <w:lang w:val="bg-BG"/>
        </w:rPr>
        <w:t>/т</w:t>
      </w:r>
      <w:r w:rsidRPr="005134F7">
        <w:rPr>
          <w:szCs w:val="24"/>
          <w:lang w:val="bg-BG"/>
        </w:rPr>
        <w:t xml:space="preserve"> предвид, че:</w:t>
      </w:r>
    </w:p>
    <w:p w14:paraId="436CA87F" w14:textId="019F12E4" w:rsidR="00C9557B" w:rsidRPr="005134F7" w:rsidRDefault="00C9557B" w:rsidP="00B11E69">
      <w:pPr>
        <w:ind w:left="567"/>
        <w:jc w:val="both"/>
        <w:rPr>
          <w:szCs w:val="24"/>
          <w:lang w:val="bg-BG"/>
        </w:rPr>
      </w:pPr>
      <w:r w:rsidRPr="005134F7">
        <w:rPr>
          <w:szCs w:val="24"/>
          <w:lang w:val="bg-BG"/>
        </w:rPr>
        <w:t>а) Общият размер на безвъзмездната помощ, предоставена на едно и също предприятие за дейности, обявени в  режим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w:t>
      </w:r>
      <w:r w:rsidRPr="005134F7">
        <w:rPr>
          <w:szCs w:val="24"/>
          <w:lang w:val="bg-BG"/>
        </w:rPr>
        <w:lastRenderedPageBreak/>
        <w:t xml:space="preserve">едно и също предприятие, което осъществява автомобилни товарни превози за чужда сметка </w:t>
      </w:r>
      <w:r w:rsidR="00C43CCD" w:rsidRPr="005134F7">
        <w:rPr>
          <w:szCs w:val="24"/>
          <w:lang w:val="bg-BG"/>
        </w:rPr>
        <w:t>или срещу възнаграждение</w:t>
      </w:r>
      <w:r w:rsidR="00FE68E7">
        <w:rPr>
          <w:szCs w:val="24"/>
          <w:lang w:val="bg-BG"/>
        </w:rPr>
        <w:t>,</w:t>
      </w:r>
      <w:r w:rsidR="00C43CCD" w:rsidRPr="005134F7">
        <w:rPr>
          <w:szCs w:val="24"/>
          <w:lang w:val="bg-BG"/>
        </w:rPr>
        <w:t xml:space="preserve"> </w:t>
      </w:r>
      <w:r w:rsidRPr="005134F7">
        <w:rPr>
          <w:szCs w:val="24"/>
          <w:lang w:val="bg-BG"/>
        </w:rPr>
        <w:t>за период от три бюджетни години;</w:t>
      </w:r>
    </w:p>
    <w:p w14:paraId="3A88E28F" w14:textId="77777777" w:rsidR="00C9557B" w:rsidRPr="005134F7" w:rsidRDefault="00C9557B" w:rsidP="00B11E69">
      <w:pPr>
        <w:ind w:left="567"/>
        <w:jc w:val="both"/>
        <w:rPr>
          <w:szCs w:val="24"/>
          <w:lang w:val="bg-BG"/>
        </w:rPr>
      </w:pPr>
    </w:p>
    <w:p w14:paraId="30685A4C" w14:textId="77777777" w:rsidR="00C9557B" w:rsidRPr="005134F7" w:rsidRDefault="00C9557B" w:rsidP="00B11E69">
      <w:pPr>
        <w:ind w:left="567"/>
        <w:jc w:val="both"/>
        <w:rPr>
          <w:szCs w:val="24"/>
          <w:lang w:val="bg-BG"/>
        </w:rPr>
      </w:pPr>
      <w:r w:rsidRPr="005134F7">
        <w:rPr>
          <w:szCs w:val="24"/>
          <w:lang w:val="bg-BG"/>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в сектора на рибарството и </w:t>
      </w:r>
      <w:proofErr w:type="spellStart"/>
      <w:r w:rsidRPr="005134F7">
        <w:rPr>
          <w:szCs w:val="24"/>
          <w:lang w:val="bg-BG"/>
        </w:rPr>
        <w:t>аквакултурите</w:t>
      </w:r>
      <w:proofErr w:type="spellEnd"/>
      <w:r w:rsidRPr="005134F7">
        <w:rPr>
          <w:szCs w:val="24"/>
          <w:lang w:val="bg-BG"/>
        </w:rPr>
        <w:t xml:space="preserve"> (ОВ L 190 от 28.06.2014 г.) до съответния размер, определен в буква </w:t>
      </w:r>
      <w:r w:rsidR="00C43CCD" w:rsidRPr="005134F7">
        <w:rPr>
          <w:szCs w:val="24"/>
          <w:lang w:val="bg-BG"/>
        </w:rPr>
        <w:t>„</w:t>
      </w:r>
      <w:r w:rsidRPr="005134F7">
        <w:rPr>
          <w:szCs w:val="24"/>
          <w:lang w:val="bg-BG"/>
        </w:rPr>
        <w:t>а</w:t>
      </w:r>
      <w:r w:rsidR="00C43CCD" w:rsidRPr="005134F7">
        <w:rPr>
          <w:szCs w:val="24"/>
          <w:lang w:val="bg-BG"/>
        </w:rPr>
        <w:t>“</w:t>
      </w:r>
      <w:r w:rsidRPr="005134F7">
        <w:rPr>
          <w:szCs w:val="24"/>
          <w:lang w:val="bg-BG"/>
        </w:rPr>
        <w:t>. В случаите на предприятия, които са в обхвата на Регламент (ЕС) 360/2012 на Комисията от 25 април 201</w:t>
      </w:r>
      <w:r w:rsidR="00C43CCD" w:rsidRPr="005134F7">
        <w:rPr>
          <w:szCs w:val="24"/>
          <w:lang w:val="bg-BG"/>
        </w:rPr>
        <w:t>2</w:t>
      </w:r>
      <w:r w:rsidRPr="005134F7">
        <w:rPr>
          <w:szCs w:val="24"/>
          <w:lang w:val="bg-BG"/>
        </w:rPr>
        <w:t xml:space="preserve"> г. относно прилагането на членове 107 и 108 от Договора за функционирането на Европейския съюз към минималната помощ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2E5CE0FD" w14:textId="77777777" w:rsidR="00B11E69" w:rsidRPr="005134F7" w:rsidRDefault="00B11E69" w:rsidP="00B11E69">
      <w:pPr>
        <w:ind w:left="567"/>
        <w:jc w:val="both"/>
        <w:rPr>
          <w:szCs w:val="24"/>
          <w:lang w:val="bg-BG"/>
        </w:rPr>
      </w:pPr>
    </w:p>
    <w:p w14:paraId="3C301969" w14:textId="77777777" w:rsidR="00C9557B" w:rsidRPr="00E06476" w:rsidRDefault="00C9557B" w:rsidP="00B11E69">
      <w:pPr>
        <w:ind w:left="567"/>
        <w:jc w:val="both"/>
        <w:rPr>
          <w:szCs w:val="24"/>
          <w:lang w:val="bg-BG"/>
        </w:rPr>
      </w:pPr>
      <w:r w:rsidRPr="005134F7">
        <w:rPr>
          <w:szCs w:val="24"/>
          <w:lang w:val="bg-BG"/>
        </w:rPr>
        <w:t xml:space="preserve">в) </w:t>
      </w:r>
      <w:r w:rsidR="00A47155" w:rsidRPr="00A47155">
        <w:rPr>
          <w:szCs w:val="24"/>
          <w:lang w:val="bg-BG"/>
        </w:rPr>
        <w:t xml:space="preserve">Помощта </w:t>
      </w:r>
      <w:proofErr w:type="spellStart"/>
      <w:r w:rsidR="00A47155" w:rsidRPr="00A47155">
        <w:rPr>
          <w:szCs w:val="24"/>
          <w:lang w:val="bg-BG"/>
        </w:rPr>
        <w:t>de</w:t>
      </w:r>
      <w:proofErr w:type="spellEnd"/>
      <w:r w:rsidR="00A47155" w:rsidRPr="00A47155">
        <w:rPr>
          <w:szCs w:val="24"/>
          <w:lang w:val="bg-BG"/>
        </w:rPr>
        <w:t xml:space="preserve"> </w:t>
      </w:r>
      <w:proofErr w:type="spellStart"/>
      <w:r w:rsidR="00A47155" w:rsidRPr="00A47155">
        <w:rPr>
          <w:szCs w:val="24"/>
          <w:lang w:val="bg-BG"/>
        </w:rPr>
        <w:t>minimis</w:t>
      </w:r>
      <w:proofErr w:type="spellEnd"/>
      <w:r w:rsidR="00A47155" w:rsidRPr="00A47155">
        <w:rPr>
          <w:szCs w:val="24"/>
          <w:lang w:val="bg-BG"/>
        </w:rPr>
        <w:t xml:space="preserve"> не се </w:t>
      </w:r>
      <w:proofErr w:type="spellStart"/>
      <w:r w:rsidR="00A47155" w:rsidRPr="00A47155">
        <w:rPr>
          <w:szCs w:val="24"/>
          <w:lang w:val="bg-BG"/>
        </w:rPr>
        <w:t>кумулира</w:t>
      </w:r>
      <w:proofErr w:type="spellEnd"/>
      <w:r w:rsidR="00A47155" w:rsidRPr="00A47155">
        <w:rPr>
          <w:szCs w:val="24"/>
          <w:lang w:val="bg-BG"/>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00A47155" w:rsidRPr="00A47155">
        <w:rPr>
          <w:szCs w:val="24"/>
          <w:lang w:val="bg-BG"/>
        </w:rPr>
        <w:t>кумулиране</w:t>
      </w:r>
      <w:proofErr w:type="spellEnd"/>
      <w:r w:rsidR="00A47155" w:rsidRPr="00A47155">
        <w:rPr>
          <w:szCs w:val="24"/>
          <w:lang w:val="bg-BG"/>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Pr="005134F7">
        <w:rPr>
          <w:szCs w:val="24"/>
          <w:lang w:val="bg-BG"/>
        </w:rPr>
        <w:t>.</w:t>
      </w:r>
    </w:p>
    <w:p w14:paraId="1C4BA045" w14:textId="77777777" w:rsidR="00B11E69" w:rsidRPr="00E06476" w:rsidRDefault="00B11E69" w:rsidP="00B11E69">
      <w:pPr>
        <w:ind w:left="567"/>
        <w:jc w:val="both"/>
        <w:rPr>
          <w:szCs w:val="24"/>
          <w:lang w:val="bg-BG"/>
        </w:rPr>
      </w:pPr>
    </w:p>
    <w:p w14:paraId="1C5049B7" w14:textId="77777777" w:rsidR="008C6B7A" w:rsidRPr="00E06476" w:rsidRDefault="00045755" w:rsidP="008C6B7A">
      <w:pPr>
        <w:pStyle w:val="Text1"/>
        <w:ind w:left="567"/>
        <w:jc w:val="both"/>
      </w:pPr>
      <w:r w:rsidRPr="005134F7">
        <w:rPr>
          <w:szCs w:val="24"/>
          <w:lang w:val="bg-BG"/>
        </w:rPr>
        <w:t xml:space="preserve">Когато с отпускането на новата помощ </w:t>
      </w:r>
      <w:proofErr w:type="spellStart"/>
      <w:r w:rsidRPr="005134F7">
        <w:rPr>
          <w:szCs w:val="24"/>
          <w:lang w:val="bg-BG"/>
        </w:rPr>
        <w:t>de</w:t>
      </w:r>
      <w:proofErr w:type="spellEnd"/>
      <w:r w:rsidRPr="005134F7">
        <w:rPr>
          <w:szCs w:val="24"/>
          <w:lang w:val="bg-BG"/>
        </w:rPr>
        <w:t xml:space="preserve"> </w:t>
      </w:r>
      <w:proofErr w:type="spellStart"/>
      <w:r w:rsidRPr="005134F7">
        <w:rPr>
          <w:szCs w:val="24"/>
          <w:lang w:val="bg-BG"/>
        </w:rPr>
        <w:t>minimis</w:t>
      </w:r>
      <w:proofErr w:type="spellEnd"/>
      <w:r w:rsidRPr="005134F7">
        <w:rPr>
          <w:szCs w:val="24"/>
          <w:lang w:val="bg-BG"/>
        </w:rPr>
        <w:t xml:space="preserve"> може да бъде надвишен съответният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w:t>
      </w:r>
      <w:r w:rsidR="008C6B7A" w:rsidRPr="005134F7">
        <w:rPr>
          <w:szCs w:val="24"/>
          <w:lang w:val="bg-BG"/>
        </w:rPr>
        <w:t xml:space="preserve"> </w:t>
      </w:r>
      <w:r w:rsidRPr="005134F7">
        <w:rPr>
          <w:szCs w:val="24"/>
          <w:lang w:val="bg-BG"/>
        </w:rPr>
        <w:t xml:space="preserve">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w:t>
      </w:r>
      <w:proofErr w:type="spellStart"/>
      <w:r w:rsidRPr="005134F7">
        <w:rPr>
          <w:szCs w:val="24"/>
          <w:lang w:val="bg-BG"/>
        </w:rPr>
        <w:t>съотносимо</w:t>
      </w:r>
      <w:proofErr w:type="spellEnd"/>
      <w:r w:rsidRPr="005134F7">
        <w:rPr>
          <w:szCs w:val="24"/>
          <w:lang w:val="bg-BG"/>
        </w:rPr>
        <w:t xml:space="preserve"> и за партньорите.</w:t>
      </w:r>
      <w:r w:rsidR="008C6B7A" w:rsidRPr="00E06476">
        <w:t xml:space="preserve"> </w:t>
      </w:r>
    </w:p>
    <w:p w14:paraId="4F28B25E" w14:textId="0869317D" w:rsidR="00045755" w:rsidRDefault="008C6B7A" w:rsidP="008C6B7A">
      <w:pPr>
        <w:pStyle w:val="Text1"/>
        <w:ind w:left="567"/>
        <w:jc w:val="both"/>
        <w:rPr>
          <w:szCs w:val="24"/>
          <w:lang w:val="bg-BG"/>
        </w:rPr>
      </w:pPr>
      <w:r w:rsidRPr="00E06476">
        <w:rPr>
          <w:szCs w:val="24"/>
          <w:lang w:val="bg-BG"/>
        </w:rPr>
        <w:t xml:space="preserve">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E06476">
        <w:rPr>
          <w:szCs w:val="24"/>
          <w:lang w:val="bg-BG"/>
        </w:rPr>
        <w:t>Административнопроцесуалния</w:t>
      </w:r>
      <w:proofErr w:type="spellEnd"/>
      <w:r w:rsidRPr="00E06476">
        <w:rPr>
          <w:szCs w:val="24"/>
          <w:lang w:val="bg-BG"/>
        </w:rPr>
        <w:t xml:space="preserve">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74FA586" w14:textId="77777777" w:rsidR="000B5ED3" w:rsidRPr="000C01B7" w:rsidRDefault="000B5ED3" w:rsidP="00D308F2">
      <w:pPr>
        <w:pStyle w:val="Text1"/>
        <w:ind w:left="567"/>
        <w:jc w:val="both"/>
        <w:rPr>
          <w:szCs w:val="24"/>
        </w:rPr>
      </w:pPr>
      <w:r w:rsidRPr="00FC67C8">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r>
        <w:rPr>
          <w:szCs w:val="24"/>
          <w:lang w:val="bg-BG"/>
        </w:rPr>
        <w:t>.</w:t>
      </w:r>
    </w:p>
    <w:p w14:paraId="758DFCAA" w14:textId="168CAFA1" w:rsidR="00250BCE" w:rsidRDefault="000B5ED3" w:rsidP="000B5ED3">
      <w:pPr>
        <w:pStyle w:val="Text1"/>
        <w:ind w:left="567" w:hanging="567"/>
        <w:jc w:val="both"/>
        <w:rPr>
          <w:szCs w:val="24"/>
          <w:lang w:val="bg-BG"/>
        </w:rPr>
      </w:pPr>
      <w:r w:rsidRPr="001963D5">
        <w:rPr>
          <w:szCs w:val="24"/>
          <w:lang w:val="bg-BG"/>
        </w:rPr>
        <w:t>5.2.</w:t>
      </w:r>
      <w:r w:rsidRPr="001963D5">
        <w:rPr>
          <w:szCs w:val="24"/>
          <w:lang w:val="bg-BG"/>
        </w:rPr>
        <w:tab/>
      </w:r>
      <w:r w:rsidR="00250BCE" w:rsidRPr="001963D5">
        <w:rPr>
          <w:szCs w:val="24"/>
          <w:lang w:val="bg-BG"/>
        </w:rPr>
        <w:t xml:space="preserve">В случай че Бенефициентът не </w:t>
      </w:r>
      <w:r w:rsidR="00250BCE">
        <w:rPr>
          <w:szCs w:val="24"/>
          <w:lang w:val="bg-BG"/>
        </w:rPr>
        <w:t>възстанови</w:t>
      </w:r>
      <w:r w:rsidR="00250BCE" w:rsidRPr="001963D5">
        <w:rPr>
          <w:szCs w:val="24"/>
          <w:lang w:val="bg-BG"/>
        </w:rPr>
        <w:t xml:space="preserve"> изисканите суми в срока, определен в чл.5.1</w:t>
      </w:r>
      <w:r w:rsidR="00B02516">
        <w:rPr>
          <w:szCs w:val="24"/>
          <w:lang w:val="bg-BG"/>
        </w:rPr>
        <w:t>,</w:t>
      </w:r>
      <w:r w:rsidR="00250BCE" w:rsidRPr="001963D5">
        <w:rPr>
          <w:szCs w:val="24"/>
          <w:lang w:val="bg-BG"/>
        </w:rPr>
        <w:t xml:space="preserve"> Управляващият орган </w:t>
      </w:r>
      <w:r w:rsidR="00250BCE">
        <w:rPr>
          <w:szCs w:val="24"/>
          <w:lang w:val="bg-BG"/>
        </w:rPr>
        <w:t>начислява лихва</w:t>
      </w:r>
      <w:r w:rsidR="00250BCE" w:rsidRPr="001963D5">
        <w:rPr>
          <w:szCs w:val="24"/>
          <w:lang w:val="bg-BG"/>
        </w:rPr>
        <w:t xml:space="preserve"> за забавено плащане в размер на законовата лихва за периода на просрочието. </w:t>
      </w:r>
    </w:p>
    <w:p w14:paraId="6322F0AE" w14:textId="77777777" w:rsidR="00250BCE" w:rsidRPr="001963D5" w:rsidRDefault="000B5ED3" w:rsidP="00250BCE">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w:t>
      </w:r>
      <w:r w:rsidRPr="001963D5">
        <w:rPr>
          <w:szCs w:val="24"/>
          <w:lang w:val="bg-BG"/>
        </w:rPr>
        <w:lastRenderedPageBreak/>
        <w:t xml:space="preserve">Управляващия орган на Бенефициента, </w:t>
      </w:r>
      <w:r w:rsidR="00250BCE">
        <w:rPr>
          <w:szCs w:val="24"/>
          <w:lang w:val="bg-BG"/>
        </w:rPr>
        <w:t>съгласно разпоредбата на чл. 43 от Наредба № Н-3 от 22.05.2018 г</w:t>
      </w:r>
      <w:r w:rsidR="00250BCE" w:rsidRPr="001963D5">
        <w:rPr>
          <w:szCs w:val="24"/>
          <w:lang w:val="bg-BG"/>
        </w:rPr>
        <w:t xml:space="preserve">. </w:t>
      </w:r>
    </w:p>
    <w:p w14:paraId="4E7824D8" w14:textId="77777777" w:rsidR="000B5ED3" w:rsidRPr="001963D5" w:rsidRDefault="000B5ED3" w:rsidP="000B5ED3">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722A3FF1" w14:textId="77777777" w:rsidR="000B5ED3" w:rsidRPr="001963D5" w:rsidRDefault="000B5ED3" w:rsidP="000B5ED3">
      <w:pPr>
        <w:pStyle w:val="Text1"/>
        <w:spacing w:after="0"/>
        <w:ind w:left="567" w:hanging="567"/>
        <w:jc w:val="both"/>
        <w:rPr>
          <w:szCs w:val="24"/>
          <w:lang w:val="bg-BG"/>
        </w:rPr>
      </w:pPr>
      <w:r w:rsidRPr="001963D5">
        <w:rPr>
          <w:szCs w:val="24"/>
          <w:lang w:val="bg-BG"/>
        </w:rPr>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w:t>
      </w:r>
      <w:r w:rsidR="00337DFD">
        <w:rPr>
          <w:szCs w:val="24"/>
          <w:lang w:val="bg-BG"/>
        </w:rPr>
        <w:t>3</w:t>
      </w:r>
      <w:r w:rsidRPr="001963D5">
        <w:rPr>
          <w:szCs w:val="24"/>
          <w:lang w:val="bg-BG"/>
        </w:rPr>
        <w:t xml:space="preserve"> способи Управляващият орган уведомява Националната агенция за приходите за принудително събиране на вземанията.</w:t>
      </w:r>
    </w:p>
    <w:p w14:paraId="59E3F9B5" w14:textId="77777777" w:rsidR="00AC04AA" w:rsidRDefault="00AC04AA" w:rsidP="00AC04AA">
      <w:pPr>
        <w:jc w:val="both"/>
        <w:rPr>
          <w:szCs w:val="24"/>
          <w:lang w:val="bg-BG"/>
        </w:rPr>
      </w:pPr>
    </w:p>
    <w:p w14:paraId="19EF8A05" w14:textId="77777777" w:rsidR="00E815DA" w:rsidRPr="00D308F2" w:rsidRDefault="00E815DA" w:rsidP="00D308F2">
      <w:pPr>
        <w:pStyle w:val="Text1"/>
        <w:spacing w:after="0"/>
        <w:ind w:left="567" w:hanging="567"/>
        <w:jc w:val="both"/>
        <w:rPr>
          <w:szCs w:val="24"/>
          <w:lang w:val="bg-BG"/>
        </w:rPr>
      </w:pPr>
    </w:p>
    <w:p w14:paraId="158E9F8F"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6</w:t>
      </w:r>
      <w:r w:rsidRPr="008277DD">
        <w:rPr>
          <w:b/>
          <w:szCs w:val="24"/>
          <w:lang w:val="bg-BG"/>
        </w:rPr>
        <w:t>. Адреси за контакт</w:t>
      </w:r>
    </w:p>
    <w:p w14:paraId="1B8BFE34" w14:textId="77777777" w:rsidR="00FF09C2" w:rsidRPr="008277DD" w:rsidRDefault="00FF09C2" w:rsidP="00D813A7">
      <w:pPr>
        <w:jc w:val="both"/>
        <w:rPr>
          <w:szCs w:val="24"/>
          <w:lang w:val="bg-BG"/>
        </w:rPr>
      </w:pPr>
    </w:p>
    <w:p w14:paraId="64A3CEC8" w14:textId="77777777" w:rsidR="000B5ED3" w:rsidRDefault="000B5ED3" w:rsidP="000B5ED3">
      <w:pPr>
        <w:pStyle w:val="BodyText2"/>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w:t>
      </w:r>
      <w:r>
        <w:rPr>
          <w:sz w:val="24"/>
        </w:rPr>
        <w:t xml:space="preserve">на договора </w:t>
      </w:r>
      <w:r w:rsidRPr="008277DD">
        <w:rPr>
          <w:sz w:val="24"/>
        </w:rPr>
        <w:t xml:space="preserve">и наименованието </w:t>
      </w:r>
      <w:r>
        <w:rPr>
          <w:sz w:val="24"/>
        </w:rPr>
        <w:t>на проекта</w:t>
      </w:r>
      <w:r w:rsidRPr="008277DD">
        <w:rPr>
          <w:sz w:val="24"/>
        </w:rPr>
        <w:t xml:space="preserve">, и трябва да бъде изпращана </w:t>
      </w:r>
      <w:r w:rsidRPr="00835639">
        <w:rPr>
          <w:sz w:val="24"/>
        </w:rPr>
        <w:t xml:space="preserve">посредством </w:t>
      </w:r>
      <w:r>
        <w:rPr>
          <w:sz w:val="24"/>
        </w:rPr>
        <w:t>ИСУН 2020</w:t>
      </w:r>
      <w:r w:rsidRPr="00835639">
        <w:rPr>
          <w:sz w:val="24"/>
        </w:rPr>
        <w:t xml:space="preserve">. </w:t>
      </w:r>
      <w:r>
        <w:rPr>
          <w:sz w:val="24"/>
        </w:rPr>
        <w:t xml:space="preserve"> </w:t>
      </w:r>
    </w:p>
    <w:p w14:paraId="7B40A9D7" w14:textId="77777777" w:rsidR="000B5ED3" w:rsidRDefault="000B5ED3" w:rsidP="000B5ED3">
      <w:pPr>
        <w:pStyle w:val="BodyText2"/>
        <w:rPr>
          <w:sz w:val="24"/>
        </w:rPr>
      </w:pPr>
    </w:p>
    <w:p w14:paraId="7AC09F7A" w14:textId="77777777" w:rsidR="00FF09C2" w:rsidRPr="008277DD" w:rsidRDefault="000B5ED3" w:rsidP="00D813A7">
      <w:pPr>
        <w:pStyle w:val="BodyText2"/>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w:t>
      </w:r>
      <w:r>
        <w:rPr>
          <w:sz w:val="24"/>
        </w:rPr>
        <w:t>ат контакт и на следните адреси</w:t>
      </w:r>
      <w:r w:rsidR="00FF09C2" w:rsidRPr="008277DD">
        <w:rPr>
          <w:sz w:val="24"/>
        </w:rPr>
        <w:t>:</w:t>
      </w:r>
    </w:p>
    <w:p w14:paraId="4AB30D9F" w14:textId="77777777" w:rsidR="00FF09C2" w:rsidRPr="008277DD" w:rsidRDefault="00FF09C2" w:rsidP="00D813A7">
      <w:pPr>
        <w:ind w:left="426" w:hanging="426"/>
        <w:jc w:val="both"/>
        <w:rPr>
          <w:szCs w:val="24"/>
          <w:lang w:val="bg-BG"/>
        </w:rPr>
      </w:pPr>
    </w:p>
    <w:p w14:paraId="521E61C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729AFBE4" w14:textId="77777777" w:rsidR="00FF09C2" w:rsidRPr="008277DD" w:rsidRDefault="00FF09C2" w:rsidP="00D813A7">
      <w:pPr>
        <w:ind w:left="426" w:hanging="426"/>
        <w:jc w:val="both"/>
        <w:rPr>
          <w:szCs w:val="24"/>
          <w:lang w:val="bg-BG"/>
        </w:rPr>
      </w:pPr>
    </w:p>
    <w:p w14:paraId="3EBE54C9" w14:textId="77777777" w:rsidR="00FF09C2" w:rsidRPr="008277DD" w:rsidRDefault="00300F89" w:rsidP="00D813A7">
      <w:pPr>
        <w:rPr>
          <w:szCs w:val="24"/>
          <w:lang w:val="bg-BG"/>
        </w:rPr>
      </w:pPr>
      <w:r>
        <w:rPr>
          <w:szCs w:val="24"/>
          <w:lang w:val="bg-BG"/>
        </w:rPr>
        <w:t xml:space="preserve">Изпълнителна агенция „Оперативна програма </w:t>
      </w:r>
      <w:r w:rsidR="006F6508">
        <w:rPr>
          <w:szCs w:val="24"/>
          <w:lang w:val="bg-BG"/>
        </w:rPr>
        <w:t>„</w:t>
      </w:r>
      <w:r>
        <w:rPr>
          <w:szCs w:val="24"/>
          <w:lang w:val="bg-BG"/>
        </w:rPr>
        <w:t>Наука и образование за интелигентен растеж“</w:t>
      </w:r>
    </w:p>
    <w:p w14:paraId="26C77FB5"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4E7B10AE"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23BB974" w14:textId="77777777" w:rsidR="00FF09C2" w:rsidRPr="008277DD" w:rsidRDefault="00FF09C2" w:rsidP="00D813A7">
      <w:pPr>
        <w:ind w:left="851"/>
        <w:rPr>
          <w:szCs w:val="24"/>
          <w:lang w:val="bg-BG"/>
        </w:rPr>
      </w:pPr>
    </w:p>
    <w:p w14:paraId="2846739B" w14:textId="77777777" w:rsidR="00FF09C2" w:rsidRPr="008277DD" w:rsidRDefault="00FF09C2" w:rsidP="00D813A7">
      <w:pPr>
        <w:jc w:val="both"/>
        <w:rPr>
          <w:szCs w:val="24"/>
          <w:u w:val="single"/>
          <w:lang w:val="bg-BG"/>
        </w:rPr>
      </w:pPr>
      <w:r w:rsidRPr="008277DD">
        <w:rPr>
          <w:szCs w:val="24"/>
          <w:u w:val="single"/>
          <w:lang w:val="bg-BG"/>
        </w:rPr>
        <w:t>За Бенефициента:</w:t>
      </w:r>
    </w:p>
    <w:p w14:paraId="31CDBA55" w14:textId="77777777" w:rsidR="00FF09C2" w:rsidRPr="008277DD" w:rsidRDefault="00FF09C2" w:rsidP="00D813A7">
      <w:pPr>
        <w:jc w:val="both"/>
        <w:rPr>
          <w:szCs w:val="24"/>
          <w:u w:val="single"/>
          <w:lang w:val="bg-BG"/>
        </w:rPr>
      </w:pPr>
    </w:p>
    <w:p w14:paraId="3C720B1F" w14:textId="77777777" w:rsidR="00FF09C2" w:rsidRPr="008277DD" w:rsidRDefault="00FF09C2" w:rsidP="00D813A7">
      <w:pPr>
        <w:rPr>
          <w:szCs w:val="24"/>
          <w:lang w:val="bg-BG"/>
        </w:rPr>
      </w:pPr>
      <w:r w:rsidRPr="008277DD">
        <w:rPr>
          <w:szCs w:val="24"/>
          <w:lang w:val="bg-BG"/>
        </w:rPr>
        <w:t>...................................</w:t>
      </w:r>
    </w:p>
    <w:p w14:paraId="7E217F99" w14:textId="77777777" w:rsidR="00FF09C2" w:rsidRPr="008277DD" w:rsidRDefault="00FF09C2" w:rsidP="00D813A7">
      <w:pPr>
        <w:rPr>
          <w:szCs w:val="24"/>
          <w:lang w:val="bg-BG"/>
        </w:rPr>
      </w:pPr>
    </w:p>
    <w:p w14:paraId="6628FA87"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4D200740" w14:textId="77777777" w:rsidR="00FF09C2" w:rsidRPr="008277DD" w:rsidRDefault="00FF09C2" w:rsidP="00D813A7">
      <w:pPr>
        <w:jc w:val="both"/>
        <w:rPr>
          <w:szCs w:val="24"/>
          <w:lang w:val="bg-BG"/>
        </w:rPr>
      </w:pPr>
    </w:p>
    <w:p w14:paraId="60C305E7" w14:textId="7777777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34C65F16" w14:textId="77777777" w:rsidR="00FF09C2" w:rsidRPr="008277DD" w:rsidRDefault="00FF09C2" w:rsidP="00D813A7">
      <w:pPr>
        <w:ind w:left="1985" w:hanging="1985"/>
        <w:jc w:val="both"/>
        <w:rPr>
          <w:szCs w:val="24"/>
          <w:lang w:val="bg-BG"/>
        </w:rPr>
      </w:pPr>
    </w:p>
    <w:p w14:paraId="393AA59C"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503227">
        <w:rPr>
          <w:szCs w:val="24"/>
          <w:lang w:val="bg-BG"/>
        </w:rPr>
        <w:t>И</w:t>
      </w:r>
      <w:r w:rsidRPr="008277DD">
        <w:rPr>
          <w:szCs w:val="24"/>
          <w:lang w:val="bg-BG"/>
        </w:rPr>
        <w:t xml:space="preserve"> </w:t>
      </w:r>
      <w:r w:rsidR="00F15173">
        <w:rPr>
          <w:szCs w:val="24"/>
          <w:lang w:val="bg-BG"/>
        </w:rPr>
        <w:t>2 и 3</w:t>
      </w:r>
      <w:r w:rsidRPr="008277DD">
        <w:rPr>
          <w:szCs w:val="24"/>
          <w:lang w:val="bg-BG"/>
        </w:rPr>
        <w:t xml:space="preserve"> ОТ ОПЕРАТИВНА ПРОГРАМА “НАУКА И ОБРАЗОВАНИЕ ЗА ИНТЕЛИГЕНТЕН РАСТЕЖ“;</w:t>
      </w:r>
    </w:p>
    <w:p w14:paraId="19F02A9D" w14:textId="77777777" w:rsidR="00FF09C2" w:rsidRPr="008277DD"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2D9F93D1" w14:textId="77777777" w:rsidR="00FF09C2"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w:t>
      </w:r>
    </w:p>
    <w:p w14:paraId="5DF6770A" w14:textId="02C98D56" w:rsidR="00E815DA" w:rsidRPr="002D0E83" w:rsidRDefault="00E815DA" w:rsidP="00FB5A93">
      <w:pPr>
        <w:numPr>
          <w:ilvl w:val="0"/>
          <w:numId w:val="3"/>
        </w:numPr>
        <w:jc w:val="both"/>
        <w:rPr>
          <w:szCs w:val="24"/>
          <w:lang w:val="bg-BG"/>
        </w:rPr>
      </w:pPr>
      <w:r w:rsidRPr="002D0E83">
        <w:rPr>
          <w:szCs w:val="24"/>
          <w:lang w:val="bg-BG"/>
        </w:rPr>
        <w:t xml:space="preserve">ПРИЛОЖЕНИЕ </w:t>
      </w:r>
      <w:r w:rsidRPr="002D0E83">
        <w:rPr>
          <w:szCs w:val="24"/>
          <w:lang w:val="en-US"/>
        </w:rPr>
        <w:t>IV</w:t>
      </w:r>
      <w:r w:rsidRPr="002D0E83">
        <w:rPr>
          <w:szCs w:val="24"/>
          <w:lang w:val="bg-BG"/>
        </w:rPr>
        <w:t xml:space="preserve">: ДЕКЛАРАЦИЯ ЗА </w:t>
      </w:r>
      <w:bookmarkStart w:id="0" w:name="_GoBack"/>
      <w:r w:rsidRPr="002D0E83">
        <w:rPr>
          <w:szCs w:val="24"/>
          <w:lang w:val="bg-BG"/>
        </w:rPr>
        <w:t xml:space="preserve">МИНИМАЛНИ </w:t>
      </w:r>
      <w:r w:rsidR="00FB5A93" w:rsidRPr="00FB5A93">
        <w:rPr>
          <w:szCs w:val="24"/>
          <w:lang w:val="bg-BG"/>
        </w:rPr>
        <w:t xml:space="preserve">И ДЪРЖАВНИ </w:t>
      </w:r>
      <w:r w:rsidRPr="002D0E83">
        <w:rPr>
          <w:szCs w:val="24"/>
          <w:lang w:val="bg-BG"/>
        </w:rPr>
        <w:t>ПОМОЩИ;</w:t>
      </w:r>
    </w:p>
    <w:bookmarkEnd w:id="0"/>
    <w:p w14:paraId="5341AABA"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 </w:t>
      </w:r>
      <w:r w:rsidRPr="008277DD">
        <w:rPr>
          <w:szCs w:val="24"/>
          <w:lang w:val="bg-BG"/>
        </w:rPr>
        <w:t xml:space="preserve"> ДЕКЛАРАЦИЯ ЗА НЕРЕДНОСТИ;</w:t>
      </w:r>
    </w:p>
    <w:p w14:paraId="193F7139" w14:textId="77777777" w:rsidR="00E815DA" w:rsidRPr="00E815DA" w:rsidRDefault="00E815DA" w:rsidP="00E815DA">
      <w:pPr>
        <w:numPr>
          <w:ilvl w:val="0"/>
          <w:numId w:val="3"/>
        </w:numPr>
        <w:jc w:val="both"/>
        <w:rPr>
          <w:szCs w:val="24"/>
          <w:lang w:val="bg-BG"/>
        </w:rPr>
      </w:pPr>
      <w:r>
        <w:rPr>
          <w:szCs w:val="24"/>
          <w:lang w:val="bg-BG"/>
        </w:rPr>
        <w:t xml:space="preserve">ПРИЛОЖЕНИЕ </w:t>
      </w:r>
      <w:r>
        <w:rPr>
          <w:szCs w:val="24"/>
          <w:lang w:val="en-US"/>
        </w:rPr>
        <w:t>VI</w:t>
      </w:r>
      <w:r>
        <w:rPr>
          <w:szCs w:val="24"/>
          <w:lang w:val="bg-BG"/>
        </w:rPr>
        <w:t xml:space="preserve">: </w:t>
      </w:r>
      <w:r w:rsidR="00511C89">
        <w:rPr>
          <w:szCs w:val="24"/>
          <w:lang w:val="bg-BG"/>
        </w:rPr>
        <w:t>ФИНАНСОВА ИДЕНТИФИКАЦИЯ</w:t>
      </w:r>
      <w:r w:rsidRPr="00E815DA">
        <w:rPr>
          <w:szCs w:val="24"/>
          <w:lang w:val="bg-BG"/>
        </w:rPr>
        <w:t>;</w:t>
      </w:r>
    </w:p>
    <w:p w14:paraId="31E74E68" w14:textId="6BB753A3" w:rsidR="009F1581" w:rsidRDefault="00E815DA" w:rsidP="00511C89">
      <w:pPr>
        <w:numPr>
          <w:ilvl w:val="0"/>
          <w:numId w:val="3"/>
        </w:numPr>
        <w:jc w:val="both"/>
        <w:rPr>
          <w:szCs w:val="24"/>
          <w:lang w:val="bg-BG"/>
        </w:rPr>
      </w:pPr>
      <w:r>
        <w:rPr>
          <w:szCs w:val="24"/>
          <w:lang w:val="bg-BG"/>
        </w:rPr>
        <w:t xml:space="preserve">ПРИЛОЖЕНИЕ </w:t>
      </w:r>
      <w:r>
        <w:rPr>
          <w:szCs w:val="24"/>
          <w:lang w:val="en-US"/>
        </w:rPr>
        <w:t>VII</w:t>
      </w:r>
      <w:r>
        <w:rPr>
          <w:szCs w:val="24"/>
          <w:lang w:val="bg-BG"/>
        </w:rPr>
        <w:t>:</w:t>
      </w:r>
      <w:r w:rsidRPr="00E815DA">
        <w:rPr>
          <w:szCs w:val="24"/>
          <w:lang w:val="bg-BG"/>
        </w:rPr>
        <w:t xml:space="preserve"> </w:t>
      </w:r>
      <w:r w:rsidR="00511C89">
        <w:rPr>
          <w:szCs w:val="24"/>
          <w:lang w:val="bg-BG"/>
        </w:rPr>
        <w:t>СПОРАЗУМЕНИЕ ЗА ПАРТНЬОРСТВО</w:t>
      </w:r>
      <w:r w:rsidR="00511C89" w:rsidRPr="00954DFB">
        <w:rPr>
          <w:szCs w:val="24"/>
          <w:lang w:val="bg-BG"/>
        </w:rPr>
        <w:t>.</w:t>
      </w:r>
    </w:p>
    <w:p w14:paraId="73107AF0" w14:textId="38C75D0E" w:rsidR="00E062F2" w:rsidRDefault="00E062F2" w:rsidP="00511C89">
      <w:pPr>
        <w:numPr>
          <w:ilvl w:val="0"/>
          <w:numId w:val="3"/>
        </w:numPr>
        <w:jc w:val="both"/>
        <w:rPr>
          <w:szCs w:val="24"/>
          <w:lang w:val="bg-BG"/>
        </w:rPr>
      </w:pPr>
      <w:r>
        <w:rPr>
          <w:szCs w:val="24"/>
          <w:lang w:val="bg-BG"/>
        </w:rPr>
        <w:t xml:space="preserve">ПРИЛОЖЕНИЕ </w:t>
      </w:r>
      <w:r>
        <w:rPr>
          <w:szCs w:val="24"/>
          <w:lang w:val="en-US"/>
        </w:rPr>
        <w:t>VIII</w:t>
      </w:r>
      <w:r>
        <w:rPr>
          <w:szCs w:val="24"/>
          <w:lang w:val="bg-BG"/>
        </w:rPr>
        <w:t>: ДЕКЛАРАЦИЯ НА АСОЦИИРАНИЯ ПАРТНЬОР.</w:t>
      </w:r>
    </w:p>
    <w:p w14:paraId="11B7B630" w14:textId="77777777" w:rsidR="00FF09C2" w:rsidRPr="008277DD" w:rsidRDefault="00FF09C2" w:rsidP="00D813A7">
      <w:pPr>
        <w:ind w:left="720"/>
        <w:jc w:val="both"/>
        <w:rPr>
          <w:szCs w:val="24"/>
          <w:lang w:val="bg-BG"/>
        </w:rPr>
      </w:pPr>
    </w:p>
    <w:p w14:paraId="4FD51113" w14:textId="77777777" w:rsidR="00FF09C2" w:rsidRDefault="00FF09C2" w:rsidP="00D813A7">
      <w:pPr>
        <w:jc w:val="both"/>
        <w:rPr>
          <w:caps/>
          <w:szCs w:val="24"/>
          <w:lang w:val="bg-BG"/>
        </w:rPr>
      </w:pPr>
    </w:p>
    <w:p w14:paraId="3BFCE43D" w14:textId="77777777" w:rsidR="00855A67" w:rsidRPr="008277DD" w:rsidRDefault="00855A67" w:rsidP="00855A67">
      <w:pPr>
        <w:pStyle w:val="Text1"/>
        <w:spacing w:after="0"/>
        <w:ind w:left="426" w:hanging="426"/>
        <w:jc w:val="both"/>
        <w:rPr>
          <w:szCs w:val="24"/>
          <w:lang w:val="bg-BG"/>
        </w:rPr>
      </w:pPr>
      <w:r>
        <w:rPr>
          <w:szCs w:val="24"/>
          <w:lang w:val="bg-BG"/>
        </w:rPr>
        <w:lastRenderedPageBreak/>
        <w:t>7</w:t>
      </w:r>
      <w:r w:rsidRPr="008277DD">
        <w:rPr>
          <w:szCs w:val="24"/>
          <w:lang w:val="bg-BG"/>
        </w:rPr>
        <w:t>.2.</w:t>
      </w:r>
      <w:r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6FCCC5EF" w14:textId="77777777" w:rsidR="00855A67" w:rsidRPr="008277DD" w:rsidRDefault="00855A67" w:rsidP="00855A67">
      <w:pPr>
        <w:pStyle w:val="Text1"/>
        <w:spacing w:after="0"/>
        <w:ind w:left="426" w:hanging="426"/>
        <w:jc w:val="both"/>
        <w:rPr>
          <w:szCs w:val="24"/>
          <w:lang w:val="bg-BG"/>
        </w:rPr>
      </w:pPr>
    </w:p>
    <w:p w14:paraId="1DD2507F" w14:textId="77777777" w:rsidR="00855A67" w:rsidRPr="008277DD" w:rsidRDefault="00855A67" w:rsidP="00855A67">
      <w:pPr>
        <w:pStyle w:val="Text1"/>
        <w:spacing w:after="0"/>
        <w:ind w:left="426" w:hanging="426"/>
        <w:jc w:val="both"/>
        <w:rPr>
          <w:szCs w:val="24"/>
          <w:lang w:val="bg-BG"/>
        </w:rPr>
      </w:pPr>
      <w:r>
        <w:rPr>
          <w:szCs w:val="24"/>
          <w:lang w:val="bg-BG"/>
        </w:rPr>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2866D68E" w14:textId="77777777" w:rsidR="00FF09C2" w:rsidRPr="008277DD" w:rsidRDefault="00FF09C2" w:rsidP="00D813A7">
      <w:pPr>
        <w:ind w:left="567" w:hanging="567"/>
        <w:jc w:val="both"/>
        <w:rPr>
          <w:szCs w:val="24"/>
          <w:lang w:val="bg-BG"/>
        </w:rPr>
      </w:pPr>
    </w:p>
    <w:p w14:paraId="0C41C4D4" w14:textId="77777777" w:rsidR="00FF09C2" w:rsidRPr="008277DD" w:rsidRDefault="00FF09C2" w:rsidP="00D813A7">
      <w:pPr>
        <w:ind w:left="567" w:hanging="567"/>
        <w:jc w:val="both"/>
        <w:rPr>
          <w:szCs w:val="24"/>
          <w:lang w:val="bg-BG"/>
        </w:rPr>
      </w:pPr>
    </w:p>
    <w:p w14:paraId="5228B82E" w14:textId="77777777"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7F2E9B44" w14:textId="77777777" w:rsidR="00FF09C2" w:rsidRPr="008277DD" w:rsidRDefault="00FF09C2" w:rsidP="00D813A7">
      <w:pPr>
        <w:jc w:val="both"/>
        <w:rPr>
          <w:szCs w:val="24"/>
          <w:lang w:val="bg-BG"/>
        </w:rPr>
      </w:pPr>
    </w:p>
    <w:p w14:paraId="3A0788BF"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156991EA" w14:textId="77777777" w:rsidTr="00E062F2">
        <w:tc>
          <w:tcPr>
            <w:tcW w:w="4748" w:type="dxa"/>
            <w:shd w:val="clear" w:color="auto" w:fill="auto"/>
          </w:tcPr>
          <w:p w14:paraId="4E15E9C4" w14:textId="77777777" w:rsidR="00FF09C2" w:rsidRPr="008277DD" w:rsidRDefault="00FF09C2" w:rsidP="00D813A7">
            <w:pPr>
              <w:jc w:val="both"/>
              <w:rPr>
                <w:szCs w:val="24"/>
                <w:lang w:val="bg-BG"/>
              </w:rPr>
            </w:pPr>
            <w:r w:rsidRPr="008277DD">
              <w:rPr>
                <w:szCs w:val="24"/>
                <w:lang w:val="bg-BG"/>
              </w:rPr>
              <w:t>За Управляващия орган:</w:t>
            </w:r>
          </w:p>
          <w:p w14:paraId="39B5F100" w14:textId="77777777" w:rsidR="00FF09C2" w:rsidRPr="008277DD" w:rsidRDefault="00FF09C2" w:rsidP="00D813A7">
            <w:pPr>
              <w:jc w:val="both"/>
              <w:rPr>
                <w:szCs w:val="24"/>
                <w:lang w:val="bg-BG"/>
              </w:rPr>
            </w:pPr>
          </w:p>
          <w:p w14:paraId="13EB5CF4"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759A8D9" w14:textId="77777777" w:rsidR="00FF09C2" w:rsidRPr="008277DD" w:rsidRDefault="00FF09C2" w:rsidP="00D813A7">
            <w:pPr>
              <w:jc w:val="both"/>
              <w:rPr>
                <w:i/>
                <w:szCs w:val="24"/>
                <w:lang w:val="bg-BG"/>
              </w:rPr>
            </w:pPr>
          </w:p>
          <w:p w14:paraId="55AF6D1D" w14:textId="77777777" w:rsidR="00FF09C2" w:rsidRPr="008277DD" w:rsidRDefault="00FF09C2" w:rsidP="00D813A7">
            <w:pPr>
              <w:jc w:val="both"/>
              <w:rPr>
                <w:i/>
                <w:szCs w:val="24"/>
                <w:lang w:val="bg-BG"/>
              </w:rPr>
            </w:pPr>
            <w:r w:rsidRPr="008277DD">
              <w:rPr>
                <w:i/>
                <w:szCs w:val="24"/>
                <w:lang w:val="bg-BG"/>
              </w:rPr>
              <w:t>[подпис]</w:t>
            </w:r>
          </w:p>
          <w:p w14:paraId="45F9DB09" w14:textId="77777777" w:rsidR="00FF09C2" w:rsidRPr="008277DD" w:rsidRDefault="00FF09C2" w:rsidP="00D813A7">
            <w:pPr>
              <w:jc w:val="both"/>
              <w:rPr>
                <w:i/>
                <w:szCs w:val="24"/>
                <w:lang w:val="bg-BG"/>
              </w:rPr>
            </w:pPr>
          </w:p>
          <w:p w14:paraId="1D54B885"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56378E65" w14:textId="77777777" w:rsidR="00FF09C2" w:rsidRPr="008277DD" w:rsidRDefault="00FF09C2" w:rsidP="00D813A7">
            <w:pPr>
              <w:jc w:val="both"/>
              <w:rPr>
                <w:szCs w:val="24"/>
                <w:lang w:val="bg-BG"/>
              </w:rPr>
            </w:pPr>
            <w:r w:rsidRPr="008277DD">
              <w:rPr>
                <w:szCs w:val="24"/>
                <w:lang w:val="bg-BG"/>
              </w:rPr>
              <w:t>За Бенефициента:</w:t>
            </w:r>
          </w:p>
          <w:p w14:paraId="2C5EAEDB" w14:textId="77777777" w:rsidR="00FF09C2" w:rsidRPr="008277DD" w:rsidRDefault="00FF09C2" w:rsidP="00D813A7">
            <w:pPr>
              <w:jc w:val="both"/>
              <w:rPr>
                <w:szCs w:val="24"/>
                <w:lang w:val="bg-BG"/>
              </w:rPr>
            </w:pPr>
          </w:p>
          <w:p w14:paraId="4766CC31"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DB45C53" w14:textId="77777777" w:rsidR="00FF09C2" w:rsidRPr="008277DD" w:rsidRDefault="00FF09C2" w:rsidP="00D813A7">
            <w:pPr>
              <w:jc w:val="both"/>
              <w:rPr>
                <w:i/>
                <w:szCs w:val="24"/>
                <w:lang w:val="bg-BG"/>
              </w:rPr>
            </w:pPr>
          </w:p>
          <w:p w14:paraId="1B46C4E8" w14:textId="77777777" w:rsidR="00FF09C2" w:rsidRPr="008277DD" w:rsidRDefault="00FF09C2" w:rsidP="00D813A7">
            <w:pPr>
              <w:jc w:val="both"/>
              <w:rPr>
                <w:i/>
                <w:szCs w:val="24"/>
                <w:lang w:val="bg-BG"/>
              </w:rPr>
            </w:pPr>
            <w:r w:rsidRPr="008277DD">
              <w:rPr>
                <w:i/>
                <w:szCs w:val="24"/>
                <w:lang w:val="bg-BG"/>
              </w:rPr>
              <w:t>[подпис]</w:t>
            </w:r>
          </w:p>
          <w:p w14:paraId="04FCA937" w14:textId="77777777" w:rsidR="00FF09C2" w:rsidRPr="008277DD" w:rsidRDefault="00FF09C2" w:rsidP="00D813A7">
            <w:pPr>
              <w:jc w:val="both"/>
              <w:rPr>
                <w:i/>
                <w:szCs w:val="24"/>
                <w:lang w:val="bg-BG"/>
              </w:rPr>
            </w:pPr>
          </w:p>
          <w:p w14:paraId="6BF4478B" w14:textId="77777777" w:rsidR="00FF09C2" w:rsidRDefault="00FF09C2" w:rsidP="00D813A7">
            <w:pPr>
              <w:jc w:val="both"/>
            </w:pPr>
            <w:r w:rsidRPr="008277DD">
              <w:rPr>
                <w:i/>
                <w:szCs w:val="24"/>
                <w:lang w:val="bg-BG"/>
              </w:rPr>
              <w:t>[дата]</w:t>
            </w:r>
          </w:p>
        </w:tc>
      </w:tr>
    </w:tbl>
    <w:p w14:paraId="0E0F7F93"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646A4" w14:textId="77777777" w:rsidR="00FD0D8F" w:rsidRDefault="00FD0D8F">
      <w:r>
        <w:separator/>
      </w:r>
    </w:p>
  </w:endnote>
  <w:endnote w:type="continuationSeparator" w:id="0">
    <w:p w14:paraId="0EFF4319" w14:textId="77777777" w:rsidR="00FD0D8F" w:rsidRDefault="00FD0D8F">
      <w:r>
        <w:continuationSeparator/>
      </w:r>
    </w:p>
  </w:endnote>
  <w:endnote w:type="continuationNotice" w:id="1">
    <w:p w14:paraId="196FEE9C" w14:textId="77777777" w:rsidR="00FD0D8F" w:rsidRDefault="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3F93D" w14:textId="19E654BF" w:rsidR="00FF09C2" w:rsidRDefault="00E370CD">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9776" behindDoc="0" locked="0" layoutInCell="1" allowOverlap="1" wp14:anchorId="282E05A6" wp14:editId="089B8860">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46127" w14:textId="42C7EFF1" w:rsidR="00FF09C2" w:rsidRDefault="00B63D56">
                          <w:pPr>
                            <w:pStyle w:val="Footer"/>
                          </w:pPr>
                          <w:r>
                            <w:rPr>
                              <w:rStyle w:val="PageNumber"/>
                            </w:rPr>
                            <w:fldChar w:fldCharType="begin"/>
                          </w:r>
                          <w:r w:rsidR="00FF09C2">
                            <w:rPr>
                              <w:rStyle w:val="PageNumber"/>
                            </w:rPr>
                            <w:instrText xml:space="preserve"> PAGE </w:instrText>
                          </w:r>
                          <w:r>
                            <w:rPr>
                              <w:rStyle w:val="PageNumber"/>
                            </w:rPr>
                            <w:fldChar w:fldCharType="separate"/>
                          </w:r>
                          <w:r w:rsidR="00746270">
                            <w:rPr>
                              <w:rStyle w:val="PageNumber"/>
                              <w:noProof/>
                            </w:rPr>
                            <w:t>9</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E05A6"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9D46127" w14:textId="42C7EFF1" w:rsidR="00FF09C2" w:rsidRDefault="00B63D56">
                    <w:pPr>
                      <w:pStyle w:val="Footer"/>
                    </w:pPr>
                    <w:r>
                      <w:rPr>
                        <w:rStyle w:val="PageNumber"/>
                      </w:rPr>
                      <w:fldChar w:fldCharType="begin"/>
                    </w:r>
                    <w:r w:rsidR="00FF09C2">
                      <w:rPr>
                        <w:rStyle w:val="PageNumber"/>
                      </w:rPr>
                      <w:instrText xml:space="preserve"> PAGE </w:instrText>
                    </w:r>
                    <w:r>
                      <w:rPr>
                        <w:rStyle w:val="PageNumber"/>
                      </w:rPr>
                      <w:fldChar w:fldCharType="separate"/>
                    </w:r>
                    <w:r w:rsidR="00746270">
                      <w:rPr>
                        <w:rStyle w:val="PageNumber"/>
                        <w:noProof/>
                      </w:rPr>
                      <w:t>9</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B0C83" w14:textId="77777777" w:rsidR="00FD0D8F" w:rsidRDefault="00FD0D8F">
      <w:r>
        <w:separator/>
      </w:r>
    </w:p>
  </w:footnote>
  <w:footnote w:type="continuationSeparator" w:id="0">
    <w:p w14:paraId="619DCB17" w14:textId="77777777" w:rsidR="00FD0D8F" w:rsidRDefault="00FD0D8F">
      <w:r>
        <w:continuationSeparator/>
      </w:r>
    </w:p>
  </w:footnote>
  <w:footnote w:type="continuationNotice" w:id="1">
    <w:p w14:paraId="74394CC4" w14:textId="77777777" w:rsidR="00FD0D8F" w:rsidRDefault="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253C3"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201"/>
    <w:rsid w:val="000013CE"/>
    <w:rsid w:val="00001B46"/>
    <w:rsid w:val="00003874"/>
    <w:rsid w:val="00005443"/>
    <w:rsid w:val="000065BB"/>
    <w:rsid w:val="0001339E"/>
    <w:rsid w:val="0001722C"/>
    <w:rsid w:val="00017F8E"/>
    <w:rsid w:val="000215A1"/>
    <w:rsid w:val="0003060E"/>
    <w:rsid w:val="0003133A"/>
    <w:rsid w:val="00033CB0"/>
    <w:rsid w:val="00037DB6"/>
    <w:rsid w:val="00040807"/>
    <w:rsid w:val="00045755"/>
    <w:rsid w:val="00051ACE"/>
    <w:rsid w:val="00053D89"/>
    <w:rsid w:val="00054037"/>
    <w:rsid w:val="00057F3F"/>
    <w:rsid w:val="00066B5D"/>
    <w:rsid w:val="00070338"/>
    <w:rsid w:val="0007065D"/>
    <w:rsid w:val="00070E34"/>
    <w:rsid w:val="0007112B"/>
    <w:rsid w:val="00076C1A"/>
    <w:rsid w:val="00077655"/>
    <w:rsid w:val="000820D3"/>
    <w:rsid w:val="00085450"/>
    <w:rsid w:val="000860B3"/>
    <w:rsid w:val="00086132"/>
    <w:rsid w:val="000A3D48"/>
    <w:rsid w:val="000B2ACA"/>
    <w:rsid w:val="000B5ED3"/>
    <w:rsid w:val="000C01B7"/>
    <w:rsid w:val="000C4F80"/>
    <w:rsid w:val="000C4FD4"/>
    <w:rsid w:val="000C5914"/>
    <w:rsid w:val="000D1952"/>
    <w:rsid w:val="000D66B2"/>
    <w:rsid w:val="000F2F66"/>
    <w:rsid w:val="000F495B"/>
    <w:rsid w:val="000F6119"/>
    <w:rsid w:val="000F6DD7"/>
    <w:rsid w:val="001012C5"/>
    <w:rsid w:val="001018FD"/>
    <w:rsid w:val="00103E90"/>
    <w:rsid w:val="00107D2D"/>
    <w:rsid w:val="00112C5E"/>
    <w:rsid w:val="00117DA9"/>
    <w:rsid w:val="00122A77"/>
    <w:rsid w:val="0012679E"/>
    <w:rsid w:val="001332AF"/>
    <w:rsid w:val="001374B3"/>
    <w:rsid w:val="00143BC7"/>
    <w:rsid w:val="0014568F"/>
    <w:rsid w:val="00146D18"/>
    <w:rsid w:val="001474CE"/>
    <w:rsid w:val="00153BF4"/>
    <w:rsid w:val="00155FD5"/>
    <w:rsid w:val="0015724C"/>
    <w:rsid w:val="00163707"/>
    <w:rsid w:val="00167E8D"/>
    <w:rsid w:val="001808A4"/>
    <w:rsid w:val="00186DC7"/>
    <w:rsid w:val="00187FE6"/>
    <w:rsid w:val="00191FB0"/>
    <w:rsid w:val="00193649"/>
    <w:rsid w:val="00196C39"/>
    <w:rsid w:val="00197690"/>
    <w:rsid w:val="001B41D9"/>
    <w:rsid w:val="001B5B7D"/>
    <w:rsid w:val="001C553D"/>
    <w:rsid w:val="001C67EA"/>
    <w:rsid w:val="001D6664"/>
    <w:rsid w:val="001F71DD"/>
    <w:rsid w:val="001F728A"/>
    <w:rsid w:val="00206390"/>
    <w:rsid w:val="00206C50"/>
    <w:rsid w:val="002076DB"/>
    <w:rsid w:val="002122C8"/>
    <w:rsid w:val="00217B37"/>
    <w:rsid w:val="00220C7F"/>
    <w:rsid w:val="00222EA4"/>
    <w:rsid w:val="00222FFC"/>
    <w:rsid w:val="002331BA"/>
    <w:rsid w:val="002374BC"/>
    <w:rsid w:val="00246C46"/>
    <w:rsid w:val="002478EC"/>
    <w:rsid w:val="00250BCE"/>
    <w:rsid w:val="00250EE9"/>
    <w:rsid w:val="002542AC"/>
    <w:rsid w:val="00260452"/>
    <w:rsid w:val="002655D7"/>
    <w:rsid w:val="00270E9B"/>
    <w:rsid w:val="00271900"/>
    <w:rsid w:val="00274E0F"/>
    <w:rsid w:val="00275245"/>
    <w:rsid w:val="00282261"/>
    <w:rsid w:val="0028443D"/>
    <w:rsid w:val="002870B9"/>
    <w:rsid w:val="002876A1"/>
    <w:rsid w:val="00294E1C"/>
    <w:rsid w:val="002A0147"/>
    <w:rsid w:val="002A0E97"/>
    <w:rsid w:val="002A10E5"/>
    <w:rsid w:val="002A1A4C"/>
    <w:rsid w:val="002A6A4B"/>
    <w:rsid w:val="002B6FE1"/>
    <w:rsid w:val="002C0FCF"/>
    <w:rsid w:val="002C39FA"/>
    <w:rsid w:val="002C529E"/>
    <w:rsid w:val="002C6CE0"/>
    <w:rsid w:val="002D0A57"/>
    <w:rsid w:val="002D0E83"/>
    <w:rsid w:val="002D3E48"/>
    <w:rsid w:val="002D3FB6"/>
    <w:rsid w:val="002D5856"/>
    <w:rsid w:val="002E0CEC"/>
    <w:rsid w:val="002E125E"/>
    <w:rsid w:val="002E5931"/>
    <w:rsid w:val="002F39F3"/>
    <w:rsid w:val="002F4412"/>
    <w:rsid w:val="00300F89"/>
    <w:rsid w:val="0030253F"/>
    <w:rsid w:val="00305D00"/>
    <w:rsid w:val="003071A8"/>
    <w:rsid w:val="00313129"/>
    <w:rsid w:val="0031675B"/>
    <w:rsid w:val="0032021A"/>
    <w:rsid w:val="00321668"/>
    <w:rsid w:val="0032715E"/>
    <w:rsid w:val="00334642"/>
    <w:rsid w:val="003356DB"/>
    <w:rsid w:val="00335D2D"/>
    <w:rsid w:val="00337DFD"/>
    <w:rsid w:val="003405EB"/>
    <w:rsid w:val="0034235D"/>
    <w:rsid w:val="00344A01"/>
    <w:rsid w:val="00344C4A"/>
    <w:rsid w:val="00346741"/>
    <w:rsid w:val="00351006"/>
    <w:rsid w:val="00353511"/>
    <w:rsid w:val="00353BE4"/>
    <w:rsid w:val="003547BC"/>
    <w:rsid w:val="003569E0"/>
    <w:rsid w:val="00361A4A"/>
    <w:rsid w:val="003754C1"/>
    <w:rsid w:val="003758E6"/>
    <w:rsid w:val="003824CB"/>
    <w:rsid w:val="00382C1D"/>
    <w:rsid w:val="00385FD7"/>
    <w:rsid w:val="0039212C"/>
    <w:rsid w:val="003A6C0B"/>
    <w:rsid w:val="003B11E6"/>
    <w:rsid w:val="003B1318"/>
    <w:rsid w:val="003D30EA"/>
    <w:rsid w:val="003D65DD"/>
    <w:rsid w:val="003E29A8"/>
    <w:rsid w:val="003E5687"/>
    <w:rsid w:val="003F13B0"/>
    <w:rsid w:val="003F2302"/>
    <w:rsid w:val="003F3F33"/>
    <w:rsid w:val="003F49BB"/>
    <w:rsid w:val="00403093"/>
    <w:rsid w:val="004049DF"/>
    <w:rsid w:val="00406C04"/>
    <w:rsid w:val="00414079"/>
    <w:rsid w:val="0041537B"/>
    <w:rsid w:val="00415545"/>
    <w:rsid w:val="004162D1"/>
    <w:rsid w:val="00423CE1"/>
    <w:rsid w:val="00424DBB"/>
    <w:rsid w:val="00424DDD"/>
    <w:rsid w:val="004250CB"/>
    <w:rsid w:val="0042607C"/>
    <w:rsid w:val="0043399B"/>
    <w:rsid w:val="00434A7E"/>
    <w:rsid w:val="004401F5"/>
    <w:rsid w:val="004422DF"/>
    <w:rsid w:val="0044794B"/>
    <w:rsid w:val="00450EC5"/>
    <w:rsid w:val="004563DD"/>
    <w:rsid w:val="00456EEE"/>
    <w:rsid w:val="004572C2"/>
    <w:rsid w:val="00460A07"/>
    <w:rsid w:val="004628B4"/>
    <w:rsid w:val="00476042"/>
    <w:rsid w:val="004807AE"/>
    <w:rsid w:val="00485C39"/>
    <w:rsid w:val="0049454B"/>
    <w:rsid w:val="004A13A5"/>
    <w:rsid w:val="004B11B4"/>
    <w:rsid w:val="004B325F"/>
    <w:rsid w:val="004B3530"/>
    <w:rsid w:val="004B7D5B"/>
    <w:rsid w:val="004C0270"/>
    <w:rsid w:val="004C4A7F"/>
    <w:rsid w:val="004C4BE5"/>
    <w:rsid w:val="004C6F37"/>
    <w:rsid w:val="004D140C"/>
    <w:rsid w:val="004D71CC"/>
    <w:rsid w:val="004E3C21"/>
    <w:rsid w:val="004E5BF1"/>
    <w:rsid w:val="004E5FAE"/>
    <w:rsid w:val="004F08C5"/>
    <w:rsid w:val="004F34F4"/>
    <w:rsid w:val="00503227"/>
    <w:rsid w:val="00507FD6"/>
    <w:rsid w:val="00510954"/>
    <w:rsid w:val="00511C89"/>
    <w:rsid w:val="005134F7"/>
    <w:rsid w:val="00522225"/>
    <w:rsid w:val="005255A0"/>
    <w:rsid w:val="00526BA9"/>
    <w:rsid w:val="005274B1"/>
    <w:rsid w:val="00527D63"/>
    <w:rsid w:val="00537581"/>
    <w:rsid w:val="00547824"/>
    <w:rsid w:val="005502BD"/>
    <w:rsid w:val="00550E07"/>
    <w:rsid w:val="0055262D"/>
    <w:rsid w:val="00553E9F"/>
    <w:rsid w:val="0055727C"/>
    <w:rsid w:val="00557AEE"/>
    <w:rsid w:val="00557FC7"/>
    <w:rsid w:val="00561CBF"/>
    <w:rsid w:val="00562F8E"/>
    <w:rsid w:val="0057340E"/>
    <w:rsid w:val="005735DE"/>
    <w:rsid w:val="005906E4"/>
    <w:rsid w:val="00593958"/>
    <w:rsid w:val="0059648B"/>
    <w:rsid w:val="00596922"/>
    <w:rsid w:val="00597C34"/>
    <w:rsid w:val="005A2389"/>
    <w:rsid w:val="005A248C"/>
    <w:rsid w:val="005A368E"/>
    <w:rsid w:val="005B3F6A"/>
    <w:rsid w:val="005B4165"/>
    <w:rsid w:val="005B4A4F"/>
    <w:rsid w:val="005B611C"/>
    <w:rsid w:val="005B6F07"/>
    <w:rsid w:val="005C2B31"/>
    <w:rsid w:val="005C4F45"/>
    <w:rsid w:val="005C5A5E"/>
    <w:rsid w:val="005C71AE"/>
    <w:rsid w:val="005E0E13"/>
    <w:rsid w:val="005E1196"/>
    <w:rsid w:val="005E288F"/>
    <w:rsid w:val="005E6710"/>
    <w:rsid w:val="005F48F4"/>
    <w:rsid w:val="00602549"/>
    <w:rsid w:val="006107DC"/>
    <w:rsid w:val="00611FEA"/>
    <w:rsid w:val="00612F57"/>
    <w:rsid w:val="006176B2"/>
    <w:rsid w:val="00623CEA"/>
    <w:rsid w:val="00625D3C"/>
    <w:rsid w:val="0063002C"/>
    <w:rsid w:val="006302E9"/>
    <w:rsid w:val="00633B63"/>
    <w:rsid w:val="0063410A"/>
    <w:rsid w:val="00637F0C"/>
    <w:rsid w:val="006419C5"/>
    <w:rsid w:val="00645E57"/>
    <w:rsid w:val="00647CE2"/>
    <w:rsid w:val="00653B4A"/>
    <w:rsid w:val="00661753"/>
    <w:rsid w:val="0066529E"/>
    <w:rsid w:val="00666643"/>
    <w:rsid w:val="00667212"/>
    <w:rsid w:val="00667F69"/>
    <w:rsid w:val="00671666"/>
    <w:rsid w:val="00672614"/>
    <w:rsid w:val="006738F1"/>
    <w:rsid w:val="006740A5"/>
    <w:rsid w:val="00674299"/>
    <w:rsid w:val="006746BC"/>
    <w:rsid w:val="00675730"/>
    <w:rsid w:val="00677259"/>
    <w:rsid w:val="00681B68"/>
    <w:rsid w:val="00683297"/>
    <w:rsid w:val="00686C63"/>
    <w:rsid w:val="00687F59"/>
    <w:rsid w:val="006918B0"/>
    <w:rsid w:val="006973E2"/>
    <w:rsid w:val="006A3F4D"/>
    <w:rsid w:val="006B1654"/>
    <w:rsid w:val="006B19B8"/>
    <w:rsid w:val="006B709E"/>
    <w:rsid w:val="006C2E8F"/>
    <w:rsid w:val="006C3FE5"/>
    <w:rsid w:val="006D0459"/>
    <w:rsid w:val="006D07E6"/>
    <w:rsid w:val="006D3828"/>
    <w:rsid w:val="006D40AE"/>
    <w:rsid w:val="006D4FD5"/>
    <w:rsid w:val="006E1A06"/>
    <w:rsid w:val="006F6508"/>
    <w:rsid w:val="006F728A"/>
    <w:rsid w:val="006F7DF3"/>
    <w:rsid w:val="0070228F"/>
    <w:rsid w:val="007028A7"/>
    <w:rsid w:val="00712B3F"/>
    <w:rsid w:val="00716833"/>
    <w:rsid w:val="007210DE"/>
    <w:rsid w:val="00724B87"/>
    <w:rsid w:val="00730915"/>
    <w:rsid w:val="0074211C"/>
    <w:rsid w:val="00745E80"/>
    <w:rsid w:val="00746270"/>
    <w:rsid w:val="007617DE"/>
    <w:rsid w:val="00761875"/>
    <w:rsid w:val="0077111C"/>
    <w:rsid w:val="00773D8A"/>
    <w:rsid w:val="007774F9"/>
    <w:rsid w:val="007811CD"/>
    <w:rsid w:val="0079147C"/>
    <w:rsid w:val="007916A3"/>
    <w:rsid w:val="00793AF5"/>
    <w:rsid w:val="00793F50"/>
    <w:rsid w:val="00794CF4"/>
    <w:rsid w:val="007A22A9"/>
    <w:rsid w:val="007A3286"/>
    <w:rsid w:val="007A3824"/>
    <w:rsid w:val="007B2C3A"/>
    <w:rsid w:val="007B39C9"/>
    <w:rsid w:val="007C1CAF"/>
    <w:rsid w:val="007C39C2"/>
    <w:rsid w:val="007C45EA"/>
    <w:rsid w:val="007C7601"/>
    <w:rsid w:val="007D0D51"/>
    <w:rsid w:val="007D5609"/>
    <w:rsid w:val="007D5D11"/>
    <w:rsid w:val="007F2815"/>
    <w:rsid w:val="007F4C3D"/>
    <w:rsid w:val="007F4F92"/>
    <w:rsid w:val="007F540D"/>
    <w:rsid w:val="007F5DE0"/>
    <w:rsid w:val="007F6046"/>
    <w:rsid w:val="00801011"/>
    <w:rsid w:val="00801496"/>
    <w:rsid w:val="00802B2E"/>
    <w:rsid w:val="00803746"/>
    <w:rsid w:val="008114A8"/>
    <w:rsid w:val="008149F8"/>
    <w:rsid w:val="00817085"/>
    <w:rsid w:val="0081714E"/>
    <w:rsid w:val="00817CD5"/>
    <w:rsid w:val="00821090"/>
    <w:rsid w:val="008219C6"/>
    <w:rsid w:val="008241BF"/>
    <w:rsid w:val="00824A2D"/>
    <w:rsid w:val="0082753D"/>
    <w:rsid w:val="008277DD"/>
    <w:rsid w:val="00832E56"/>
    <w:rsid w:val="00834DE9"/>
    <w:rsid w:val="00840EF8"/>
    <w:rsid w:val="00841880"/>
    <w:rsid w:val="008437C7"/>
    <w:rsid w:val="00850ED8"/>
    <w:rsid w:val="00854D64"/>
    <w:rsid w:val="00855A67"/>
    <w:rsid w:val="008615CF"/>
    <w:rsid w:val="00864EC5"/>
    <w:rsid w:val="008651F5"/>
    <w:rsid w:val="008666D8"/>
    <w:rsid w:val="00870E38"/>
    <w:rsid w:val="008738D9"/>
    <w:rsid w:val="00876DDB"/>
    <w:rsid w:val="00880018"/>
    <w:rsid w:val="00884927"/>
    <w:rsid w:val="0088603E"/>
    <w:rsid w:val="008A36E1"/>
    <w:rsid w:val="008A40DE"/>
    <w:rsid w:val="008A76C7"/>
    <w:rsid w:val="008B0E87"/>
    <w:rsid w:val="008B1C7B"/>
    <w:rsid w:val="008B3C31"/>
    <w:rsid w:val="008B697E"/>
    <w:rsid w:val="008C46E1"/>
    <w:rsid w:val="008C6B7A"/>
    <w:rsid w:val="008D345E"/>
    <w:rsid w:val="008D4910"/>
    <w:rsid w:val="008E0A35"/>
    <w:rsid w:val="008E313B"/>
    <w:rsid w:val="008E3AB8"/>
    <w:rsid w:val="008E515C"/>
    <w:rsid w:val="008F26D2"/>
    <w:rsid w:val="00905D4D"/>
    <w:rsid w:val="00906088"/>
    <w:rsid w:val="0091388B"/>
    <w:rsid w:val="00915B8B"/>
    <w:rsid w:val="00922956"/>
    <w:rsid w:val="0092466C"/>
    <w:rsid w:val="00924BD6"/>
    <w:rsid w:val="00931862"/>
    <w:rsid w:val="009415B8"/>
    <w:rsid w:val="009426C7"/>
    <w:rsid w:val="009435B4"/>
    <w:rsid w:val="0094786E"/>
    <w:rsid w:val="00947B72"/>
    <w:rsid w:val="00950FDE"/>
    <w:rsid w:val="00954DFB"/>
    <w:rsid w:val="009656B3"/>
    <w:rsid w:val="009744D7"/>
    <w:rsid w:val="009815BF"/>
    <w:rsid w:val="00984607"/>
    <w:rsid w:val="00994389"/>
    <w:rsid w:val="00994872"/>
    <w:rsid w:val="00996978"/>
    <w:rsid w:val="009A11E5"/>
    <w:rsid w:val="009A78DD"/>
    <w:rsid w:val="009B017C"/>
    <w:rsid w:val="009B152D"/>
    <w:rsid w:val="009B1A51"/>
    <w:rsid w:val="009B389F"/>
    <w:rsid w:val="009B43F5"/>
    <w:rsid w:val="009D4C24"/>
    <w:rsid w:val="009E15E4"/>
    <w:rsid w:val="009E3C96"/>
    <w:rsid w:val="009E4F10"/>
    <w:rsid w:val="009F1581"/>
    <w:rsid w:val="009F58E9"/>
    <w:rsid w:val="009F6BB8"/>
    <w:rsid w:val="009F76FA"/>
    <w:rsid w:val="00A038AA"/>
    <w:rsid w:val="00A038C7"/>
    <w:rsid w:val="00A119A4"/>
    <w:rsid w:val="00A15736"/>
    <w:rsid w:val="00A22F52"/>
    <w:rsid w:val="00A23E03"/>
    <w:rsid w:val="00A26C53"/>
    <w:rsid w:val="00A310EA"/>
    <w:rsid w:val="00A34551"/>
    <w:rsid w:val="00A37908"/>
    <w:rsid w:val="00A43D36"/>
    <w:rsid w:val="00A47155"/>
    <w:rsid w:val="00A5359C"/>
    <w:rsid w:val="00A63FB6"/>
    <w:rsid w:val="00A71668"/>
    <w:rsid w:val="00A748FB"/>
    <w:rsid w:val="00A800EA"/>
    <w:rsid w:val="00A834F4"/>
    <w:rsid w:val="00A94CB6"/>
    <w:rsid w:val="00A96C7B"/>
    <w:rsid w:val="00AA1588"/>
    <w:rsid w:val="00AA283B"/>
    <w:rsid w:val="00AA378A"/>
    <w:rsid w:val="00AA61E6"/>
    <w:rsid w:val="00AA7487"/>
    <w:rsid w:val="00AC04AA"/>
    <w:rsid w:val="00AC23C2"/>
    <w:rsid w:val="00AC429B"/>
    <w:rsid w:val="00AC5128"/>
    <w:rsid w:val="00AD05A0"/>
    <w:rsid w:val="00AE1517"/>
    <w:rsid w:val="00AE3B4C"/>
    <w:rsid w:val="00AF37EA"/>
    <w:rsid w:val="00B02516"/>
    <w:rsid w:val="00B03103"/>
    <w:rsid w:val="00B03723"/>
    <w:rsid w:val="00B041D3"/>
    <w:rsid w:val="00B0573C"/>
    <w:rsid w:val="00B06B4F"/>
    <w:rsid w:val="00B11E69"/>
    <w:rsid w:val="00B14839"/>
    <w:rsid w:val="00B16F87"/>
    <w:rsid w:val="00B21C44"/>
    <w:rsid w:val="00B21C78"/>
    <w:rsid w:val="00B22712"/>
    <w:rsid w:val="00B24022"/>
    <w:rsid w:val="00B25CB7"/>
    <w:rsid w:val="00B31E95"/>
    <w:rsid w:val="00B364B6"/>
    <w:rsid w:val="00B41855"/>
    <w:rsid w:val="00B423AD"/>
    <w:rsid w:val="00B45692"/>
    <w:rsid w:val="00B46149"/>
    <w:rsid w:val="00B477F9"/>
    <w:rsid w:val="00B50F1E"/>
    <w:rsid w:val="00B544DF"/>
    <w:rsid w:val="00B63D56"/>
    <w:rsid w:val="00B654E1"/>
    <w:rsid w:val="00B679ED"/>
    <w:rsid w:val="00B70EB9"/>
    <w:rsid w:val="00B7187C"/>
    <w:rsid w:val="00B76BA0"/>
    <w:rsid w:val="00B77D84"/>
    <w:rsid w:val="00B8793A"/>
    <w:rsid w:val="00B90DBF"/>
    <w:rsid w:val="00B91DE4"/>
    <w:rsid w:val="00B93CDD"/>
    <w:rsid w:val="00BB1E42"/>
    <w:rsid w:val="00BB3E44"/>
    <w:rsid w:val="00BB4CFE"/>
    <w:rsid w:val="00BB7604"/>
    <w:rsid w:val="00BC3D3F"/>
    <w:rsid w:val="00BC54C2"/>
    <w:rsid w:val="00BC61F3"/>
    <w:rsid w:val="00BC6D1D"/>
    <w:rsid w:val="00BF1DAA"/>
    <w:rsid w:val="00BF2BBF"/>
    <w:rsid w:val="00BF37E9"/>
    <w:rsid w:val="00C0193B"/>
    <w:rsid w:val="00C038ED"/>
    <w:rsid w:val="00C0444B"/>
    <w:rsid w:val="00C06202"/>
    <w:rsid w:val="00C15F22"/>
    <w:rsid w:val="00C240BF"/>
    <w:rsid w:val="00C25A4E"/>
    <w:rsid w:val="00C271E3"/>
    <w:rsid w:val="00C35D46"/>
    <w:rsid w:val="00C35E87"/>
    <w:rsid w:val="00C415BA"/>
    <w:rsid w:val="00C43CCD"/>
    <w:rsid w:val="00C44385"/>
    <w:rsid w:val="00C45435"/>
    <w:rsid w:val="00C45675"/>
    <w:rsid w:val="00C54CE5"/>
    <w:rsid w:val="00C61B76"/>
    <w:rsid w:val="00C740E6"/>
    <w:rsid w:val="00C76068"/>
    <w:rsid w:val="00C80B44"/>
    <w:rsid w:val="00C8285C"/>
    <w:rsid w:val="00C8640F"/>
    <w:rsid w:val="00C87F0E"/>
    <w:rsid w:val="00C9272C"/>
    <w:rsid w:val="00C9557B"/>
    <w:rsid w:val="00CA540D"/>
    <w:rsid w:val="00CA60A5"/>
    <w:rsid w:val="00CA7729"/>
    <w:rsid w:val="00CB0DBB"/>
    <w:rsid w:val="00CC69E6"/>
    <w:rsid w:val="00CD2158"/>
    <w:rsid w:val="00CD5F5C"/>
    <w:rsid w:val="00CE04E1"/>
    <w:rsid w:val="00CE6755"/>
    <w:rsid w:val="00CF0DC4"/>
    <w:rsid w:val="00CF19C6"/>
    <w:rsid w:val="00D03D4E"/>
    <w:rsid w:val="00D048D1"/>
    <w:rsid w:val="00D10DEF"/>
    <w:rsid w:val="00D13275"/>
    <w:rsid w:val="00D15A66"/>
    <w:rsid w:val="00D20D47"/>
    <w:rsid w:val="00D22368"/>
    <w:rsid w:val="00D23420"/>
    <w:rsid w:val="00D26F5F"/>
    <w:rsid w:val="00D308F2"/>
    <w:rsid w:val="00D31F76"/>
    <w:rsid w:val="00D34AB2"/>
    <w:rsid w:val="00D37EBC"/>
    <w:rsid w:val="00D40D62"/>
    <w:rsid w:val="00D43AD6"/>
    <w:rsid w:val="00D43CE0"/>
    <w:rsid w:val="00D507DF"/>
    <w:rsid w:val="00D666D3"/>
    <w:rsid w:val="00D66D77"/>
    <w:rsid w:val="00D71554"/>
    <w:rsid w:val="00D72087"/>
    <w:rsid w:val="00D7430C"/>
    <w:rsid w:val="00D813A7"/>
    <w:rsid w:val="00D90CD6"/>
    <w:rsid w:val="00D9364C"/>
    <w:rsid w:val="00D97183"/>
    <w:rsid w:val="00D97416"/>
    <w:rsid w:val="00D97F3F"/>
    <w:rsid w:val="00DA074B"/>
    <w:rsid w:val="00DA0785"/>
    <w:rsid w:val="00DA0F1A"/>
    <w:rsid w:val="00DA67A8"/>
    <w:rsid w:val="00DB1D80"/>
    <w:rsid w:val="00DB361B"/>
    <w:rsid w:val="00DB7392"/>
    <w:rsid w:val="00DC0276"/>
    <w:rsid w:val="00DC4532"/>
    <w:rsid w:val="00DC7F42"/>
    <w:rsid w:val="00DD3BA7"/>
    <w:rsid w:val="00DD4253"/>
    <w:rsid w:val="00DD52B2"/>
    <w:rsid w:val="00DE106B"/>
    <w:rsid w:val="00DF0E26"/>
    <w:rsid w:val="00DF18DE"/>
    <w:rsid w:val="00DF469A"/>
    <w:rsid w:val="00DF66CA"/>
    <w:rsid w:val="00DF66F0"/>
    <w:rsid w:val="00E04345"/>
    <w:rsid w:val="00E05B5D"/>
    <w:rsid w:val="00E062F2"/>
    <w:rsid w:val="00E06476"/>
    <w:rsid w:val="00E066C3"/>
    <w:rsid w:val="00E132CF"/>
    <w:rsid w:val="00E13ED2"/>
    <w:rsid w:val="00E140A5"/>
    <w:rsid w:val="00E20F71"/>
    <w:rsid w:val="00E26076"/>
    <w:rsid w:val="00E2778B"/>
    <w:rsid w:val="00E306F4"/>
    <w:rsid w:val="00E30D9E"/>
    <w:rsid w:val="00E36DE7"/>
    <w:rsid w:val="00E370CD"/>
    <w:rsid w:val="00E4159E"/>
    <w:rsid w:val="00E50DAC"/>
    <w:rsid w:val="00E544BC"/>
    <w:rsid w:val="00E614F0"/>
    <w:rsid w:val="00E65C01"/>
    <w:rsid w:val="00E71DDB"/>
    <w:rsid w:val="00E7453B"/>
    <w:rsid w:val="00E7455D"/>
    <w:rsid w:val="00E74B4F"/>
    <w:rsid w:val="00E77E23"/>
    <w:rsid w:val="00E815DA"/>
    <w:rsid w:val="00E91B0C"/>
    <w:rsid w:val="00EB1849"/>
    <w:rsid w:val="00EC3122"/>
    <w:rsid w:val="00EC41E1"/>
    <w:rsid w:val="00EC78ED"/>
    <w:rsid w:val="00ED00BD"/>
    <w:rsid w:val="00ED3904"/>
    <w:rsid w:val="00ED6C53"/>
    <w:rsid w:val="00EE1904"/>
    <w:rsid w:val="00EE236F"/>
    <w:rsid w:val="00EE66C0"/>
    <w:rsid w:val="00EE739E"/>
    <w:rsid w:val="00EF240C"/>
    <w:rsid w:val="00F15173"/>
    <w:rsid w:val="00F15204"/>
    <w:rsid w:val="00F17699"/>
    <w:rsid w:val="00F232D5"/>
    <w:rsid w:val="00F26133"/>
    <w:rsid w:val="00F31CC9"/>
    <w:rsid w:val="00F353D5"/>
    <w:rsid w:val="00F452AA"/>
    <w:rsid w:val="00F53E80"/>
    <w:rsid w:val="00F666EB"/>
    <w:rsid w:val="00F67E9E"/>
    <w:rsid w:val="00F75E0A"/>
    <w:rsid w:val="00F76078"/>
    <w:rsid w:val="00F77084"/>
    <w:rsid w:val="00F85F51"/>
    <w:rsid w:val="00F867EB"/>
    <w:rsid w:val="00F91426"/>
    <w:rsid w:val="00F940B5"/>
    <w:rsid w:val="00F94A76"/>
    <w:rsid w:val="00F97231"/>
    <w:rsid w:val="00FA0C9B"/>
    <w:rsid w:val="00FA5553"/>
    <w:rsid w:val="00FA7F11"/>
    <w:rsid w:val="00FB297B"/>
    <w:rsid w:val="00FB2FFC"/>
    <w:rsid w:val="00FB51F2"/>
    <w:rsid w:val="00FB5A93"/>
    <w:rsid w:val="00FB6798"/>
    <w:rsid w:val="00FC5A0B"/>
    <w:rsid w:val="00FD0D8F"/>
    <w:rsid w:val="00FD29F7"/>
    <w:rsid w:val="00FD5F0D"/>
    <w:rsid w:val="00FE0A43"/>
    <w:rsid w:val="00FE68E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C2C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2F2"/>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uiPriority w:val="99"/>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link w:val="BodyText2Char"/>
    <w:uiPriority w:val="99"/>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BodyText2Char">
    <w:name w:val="Body Text 2 Char"/>
    <w:link w:val="BodyText2"/>
    <w:uiPriority w:val="99"/>
    <w:rsid w:val="000B5ED3"/>
    <w:rPr>
      <w:sz w:val="22"/>
      <w:szCs w:val="24"/>
      <w:lang w:eastAsia="ar-SA"/>
    </w:rPr>
  </w:style>
  <w:style w:type="character" w:customStyle="1" w:styleId="CommentTextChar">
    <w:name w:val="Comment Text Char"/>
    <w:basedOn w:val="DefaultParagraphFont"/>
    <w:link w:val="CommentText"/>
    <w:rsid w:val="00E062F2"/>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601374863">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C5F95-D92D-43B3-B03E-CBF0A287D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3451</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2020-12-16T14:35:00Z</dcterms:created>
  <dcterms:modified xsi:type="dcterms:W3CDTF">2020-12-21T09:18:00Z</dcterms:modified>
</cp:coreProperties>
</file>